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936E03"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36E03" w:rsidRPr="00881784" w:rsidRDefault="00936E0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936E03" w:rsidRPr="00881784" w:rsidRDefault="00936E0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936E03" w:rsidRPr="00881784" w:rsidRDefault="00936E0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936E03" w:rsidRPr="00881784" w:rsidRDefault="00936E0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936E03" w:rsidRDefault="00936E03" w:rsidP="005E428B">
                  <w:pPr>
                    <w:spacing w:line="240" w:lineRule="auto"/>
                    <w:ind w:right="-23"/>
                    <w:rPr>
                      <w:rFonts w:ascii="Helios" w:hAnsi="Helios"/>
                      <w:sz w:val="14"/>
                      <w:szCs w:val="14"/>
                    </w:rPr>
                  </w:pPr>
                  <w:r w:rsidRPr="00881784">
                    <w:rPr>
                      <w:rFonts w:ascii="Helios" w:hAnsi="Helios"/>
                      <w:sz w:val="14"/>
                      <w:szCs w:val="14"/>
                    </w:rPr>
                    <w:t>тел.: +7 (495) 747-92-92,</w:t>
                  </w:r>
                </w:p>
                <w:p w:rsidR="00936E03" w:rsidRPr="00881784" w:rsidRDefault="00936E0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936E03" w:rsidRDefault="00936E0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936E03" w:rsidRDefault="00936E0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936E03" w:rsidRPr="00881784" w:rsidRDefault="00936E0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936E03" w:rsidRPr="00FD6876" w:rsidRDefault="00936E03"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proofErr w:type="gramEnd"/>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936E03" w:rsidRDefault="00717F60" w:rsidP="007556FF">
      <w:pPr>
        <w:spacing w:line="264" w:lineRule="auto"/>
        <w:ind w:firstLine="0"/>
        <w:jc w:val="center"/>
        <w:rPr>
          <w:b/>
          <w:sz w:val="24"/>
          <w:szCs w:val="24"/>
        </w:rPr>
      </w:pPr>
      <w:r w:rsidRPr="00936E03">
        <w:rPr>
          <w:b/>
          <w:sz w:val="24"/>
          <w:szCs w:val="24"/>
        </w:rPr>
        <w:t xml:space="preserve">на право заключения </w:t>
      </w:r>
      <w:r w:rsidR="00936E03" w:rsidRPr="00936E03">
        <w:rPr>
          <w:b/>
          <w:snapToGrid w:val="0"/>
          <w:sz w:val="24"/>
        </w:rPr>
        <w:t xml:space="preserve">Договора </w:t>
      </w:r>
      <w:r w:rsidR="00936E03" w:rsidRPr="00936E03">
        <w:rPr>
          <w:b/>
          <w:snapToGrid w:val="0"/>
          <w:sz w:val="24"/>
          <w:szCs w:val="24"/>
        </w:rPr>
        <w:t xml:space="preserve">на </w:t>
      </w:r>
      <w:r w:rsidR="00936E03" w:rsidRPr="00936E03">
        <w:rPr>
          <w:b/>
          <w:sz w:val="24"/>
          <w:szCs w:val="24"/>
        </w:rPr>
        <w:t xml:space="preserve">поставку ячеек 6-10 </w:t>
      </w:r>
      <w:proofErr w:type="spellStart"/>
      <w:r w:rsidR="00936E03" w:rsidRPr="00936E03">
        <w:rPr>
          <w:b/>
          <w:sz w:val="24"/>
          <w:szCs w:val="24"/>
        </w:rPr>
        <w:t>кВ</w:t>
      </w:r>
      <w:proofErr w:type="spellEnd"/>
      <w:r w:rsidR="00936E03" w:rsidRPr="00936E03">
        <w:rPr>
          <w:b/>
          <w:snapToGrid w:val="0"/>
          <w:sz w:val="24"/>
          <w:szCs w:val="24"/>
        </w:rPr>
        <w:t xml:space="preserve"> для нужд ПАО «МРСК Центра» (филиала </w:t>
      </w:r>
      <w:r w:rsidR="00936E03" w:rsidRPr="00936E03">
        <w:rPr>
          <w:b/>
          <w:sz w:val="24"/>
          <w:szCs w:val="24"/>
        </w:rPr>
        <w:t>«Ярэнерго»</w:t>
      </w:r>
      <w:r w:rsidR="00936E03" w:rsidRPr="00936E03">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A342A7">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A342A7">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A342A7">
        <w:rPr>
          <w:noProof/>
        </w:rPr>
        <w:t>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A342A7">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A342A7">
        <w:rPr>
          <w:noProof/>
        </w:rPr>
        <w:t>15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A342A7">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A342A7">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A342A7">
        <w:rPr>
          <w:noProof/>
        </w:rPr>
        <w:t>31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A342A7">
        <w:rPr>
          <w:noProof/>
        </w:rPr>
        <w:t>37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A342A7">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A342A7">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A342A7">
        <w:rPr>
          <w:noProof/>
        </w:rPr>
        <w:t>45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A342A7">
        <w:rPr>
          <w:noProof/>
        </w:rPr>
        <w:t>47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A342A7">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A342A7">
        <w:rPr>
          <w:noProof/>
        </w:rPr>
        <w:t>54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A342A7">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A342A7">
        <w:rPr>
          <w:noProof/>
        </w:rPr>
        <w:t>58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A342A7">
        <w:rPr>
          <w:noProof/>
        </w:rPr>
        <w:t>60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A342A7">
        <w:rPr>
          <w:noProof/>
        </w:rPr>
        <w:t>62</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936E0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36E03">
        <w:rPr>
          <w:iCs/>
          <w:sz w:val="24"/>
          <w:szCs w:val="24"/>
        </w:rPr>
        <w:t xml:space="preserve">747-92-92 (доб. 3123), </w:t>
      </w:r>
      <w:r w:rsidR="007556FF" w:rsidRPr="00936E03">
        <w:rPr>
          <w:sz w:val="24"/>
          <w:szCs w:val="24"/>
        </w:rPr>
        <w:t xml:space="preserve">адрес электронной почты: </w:t>
      </w:r>
      <w:r w:rsidR="007556FF" w:rsidRPr="00936E03">
        <w:rPr>
          <w:iCs/>
          <w:sz w:val="24"/>
          <w:szCs w:val="24"/>
        </w:rPr>
        <w:t xml:space="preserve"> </w:t>
      </w:r>
      <w:hyperlink r:id="rId18" w:history="1">
        <w:r w:rsidR="007556FF" w:rsidRPr="00936E03">
          <w:rPr>
            <w:rStyle w:val="a7"/>
            <w:sz w:val="24"/>
            <w:szCs w:val="24"/>
          </w:rPr>
          <w:t>Lazareva.TV@mrsk-1.ru</w:t>
        </w:r>
      </w:hyperlink>
      <w:r w:rsidRPr="00936E03">
        <w:rPr>
          <w:iCs/>
          <w:sz w:val="24"/>
          <w:szCs w:val="24"/>
        </w:rPr>
        <w:t xml:space="preserve">, ответственное лицо </w:t>
      </w:r>
      <w:proofErr w:type="gramStart"/>
      <w:r w:rsidRPr="00936E03">
        <w:rPr>
          <w:iCs/>
          <w:sz w:val="24"/>
          <w:szCs w:val="24"/>
        </w:rPr>
        <w:t>–</w:t>
      </w:r>
      <w:proofErr w:type="spellStart"/>
      <w:r w:rsidR="00FD6876" w:rsidRPr="00936E03">
        <w:rPr>
          <w:sz w:val="24"/>
          <w:szCs w:val="24"/>
        </w:rPr>
        <w:t>С</w:t>
      </w:r>
      <w:proofErr w:type="gramEnd"/>
      <w:r w:rsidR="00FD6876" w:rsidRPr="00936E03">
        <w:rPr>
          <w:sz w:val="24"/>
          <w:szCs w:val="24"/>
        </w:rPr>
        <w:t>тоцкая</w:t>
      </w:r>
      <w:proofErr w:type="spellEnd"/>
      <w:r w:rsidR="00862664" w:rsidRPr="00936E03">
        <w:rPr>
          <w:sz w:val="24"/>
          <w:szCs w:val="24"/>
        </w:rPr>
        <w:t xml:space="preserve"> Елена Юрьевна, контактные телефоны - (4722) 28-30-46, (495) 747-92-92, адрес электронной почты: </w:t>
      </w:r>
      <w:hyperlink r:id="rId19" w:history="1">
        <w:proofErr w:type="gramStart"/>
        <w:r w:rsidR="00FD6876" w:rsidRPr="00936E03">
          <w:rPr>
            <w:rStyle w:val="a7"/>
            <w:sz w:val="24"/>
            <w:szCs w:val="24"/>
          </w:rPr>
          <w:t>Stotskaya.EY@mrsk-1.ru</w:t>
        </w:r>
      </w:hyperlink>
      <w:r w:rsidR="00F27D39" w:rsidRPr="00936E03">
        <w:rPr>
          <w:rStyle w:val="a7"/>
          <w:sz w:val="24"/>
          <w:szCs w:val="24"/>
        </w:rPr>
        <w:t>)</w:t>
      </w:r>
      <w:r w:rsidR="00862664" w:rsidRPr="00936E03">
        <w:rPr>
          <w:rStyle w:val="a7"/>
          <w:sz w:val="24"/>
          <w:szCs w:val="24"/>
        </w:rPr>
        <w:t xml:space="preserve"> </w:t>
      </w:r>
      <w:r w:rsidR="004B5EB3" w:rsidRPr="00936E03">
        <w:rPr>
          <w:iCs/>
          <w:sz w:val="24"/>
          <w:szCs w:val="24"/>
        </w:rPr>
        <w:t>Извещени</w:t>
      </w:r>
      <w:r w:rsidRPr="00936E03">
        <w:rPr>
          <w:iCs/>
          <w:sz w:val="24"/>
          <w:szCs w:val="24"/>
        </w:rPr>
        <w:t>ем</w:t>
      </w:r>
      <w:r w:rsidRPr="00936E03">
        <w:rPr>
          <w:sz w:val="24"/>
          <w:szCs w:val="24"/>
        </w:rPr>
        <w:t xml:space="preserve"> о проведении </w:t>
      </w:r>
      <w:r w:rsidR="003B6795" w:rsidRPr="00936E03">
        <w:rPr>
          <w:sz w:val="24"/>
          <w:szCs w:val="24"/>
        </w:rPr>
        <w:t>закрыт</w:t>
      </w:r>
      <w:r w:rsidRPr="00936E03">
        <w:rPr>
          <w:sz w:val="24"/>
          <w:szCs w:val="24"/>
        </w:rPr>
        <w:t xml:space="preserve">ого </w:t>
      </w:r>
      <w:r w:rsidRPr="00936E03">
        <w:rPr>
          <w:iCs/>
          <w:sz w:val="24"/>
          <w:szCs w:val="24"/>
        </w:rPr>
        <w:t>запроса предложений</w:t>
      </w:r>
      <w:r w:rsidRPr="00936E03">
        <w:rPr>
          <w:sz w:val="24"/>
          <w:szCs w:val="24"/>
        </w:rPr>
        <w:t xml:space="preserve">, опубликованным </w:t>
      </w:r>
      <w:r w:rsidRPr="00936E03">
        <w:rPr>
          <w:b/>
          <w:sz w:val="24"/>
          <w:szCs w:val="24"/>
        </w:rPr>
        <w:t>«</w:t>
      </w:r>
      <w:r w:rsidR="00862664" w:rsidRPr="00936E03">
        <w:rPr>
          <w:b/>
          <w:sz w:val="24"/>
          <w:szCs w:val="24"/>
        </w:rPr>
        <w:t>1</w:t>
      </w:r>
      <w:r w:rsidR="00936E03" w:rsidRPr="00936E03">
        <w:rPr>
          <w:b/>
          <w:sz w:val="24"/>
          <w:szCs w:val="24"/>
        </w:rPr>
        <w:t>8</w:t>
      </w:r>
      <w:r w:rsidRPr="00936E03">
        <w:rPr>
          <w:b/>
          <w:sz w:val="24"/>
          <w:szCs w:val="24"/>
        </w:rPr>
        <w:t xml:space="preserve">» </w:t>
      </w:r>
      <w:r w:rsidR="00936E03" w:rsidRPr="00936E03">
        <w:rPr>
          <w:b/>
          <w:sz w:val="24"/>
          <w:szCs w:val="24"/>
        </w:rPr>
        <w:t>февраля</w:t>
      </w:r>
      <w:r w:rsidRPr="00936E03">
        <w:rPr>
          <w:b/>
          <w:sz w:val="24"/>
          <w:szCs w:val="24"/>
        </w:rPr>
        <w:t xml:space="preserve"> 20</w:t>
      </w:r>
      <w:r w:rsidR="00C12FA4" w:rsidRPr="00936E03">
        <w:rPr>
          <w:b/>
          <w:sz w:val="24"/>
          <w:szCs w:val="24"/>
        </w:rPr>
        <w:t>1</w:t>
      </w:r>
      <w:r w:rsidR="00862664" w:rsidRPr="00936E03">
        <w:rPr>
          <w:b/>
          <w:sz w:val="24"/>
          <w:szCs w:val="24"/>
        </w:rPr>
        <w:t>6</w:t>
      </w:r>
      <w:r w:rsidRPr="00936E03">
        <w:rPr>
          <w:b/>
          <w:sz w:val="24"/>
          <w:szCs w:val="24"/>
        </w:rPr>
        <w:t xml:space="preserve"> г.</w:t>
      </w:r>
      <w:r w:rsidRPr="00936E03">
        <w:rPr>
          <w:sz w:val="24"/>
          <w:szCs w:val="24"/>
        </w:rPr>
        <w:t xml:space="preserve"> на официальном сайте (</w:t>
      </w:r>
      <w:hyperlink r:id="rId20" w:history="1">
        <w:r w:rsidR="00345CCA" w:rsidRPr="00936E03">
          <w:rPr>
            <w:rStyle w:val="a7"/>
            <w:sz w:val="24"/>
            <w:szCs w:val="24"/>
          </w:rPr>
          <w:t>www.zakupki.</w:t>
        </w:r>
        <w:r w:rsidR="00345CCA" w:rsidRPr="00936E03">
          <w:rPr>
            <w:rStyle w:val="a7"/>
            <w:sz w:val="24"/>
            <w:szCs w:val="24"/>
            <w:lang w:val="en-US"/>
          </w:rPr>
          <w:t>gov</w:t>
        </w:r>
        <w:r w:rsidR="00345CCA" w:rsidRPr="00936E03">
          <w:rPr>
            <w:rStyle w:val="a7"/>
            <w:sz w:val="24"/>
            <w:szCs w:val="24"/>
          </w:rPr>
          <w:t>.ru</w:t>
        </w:r>
      </w:hyperlink>
      <w:r w:rsidRPr="00936E03">
        <w:rPr>
          <w:sz w:val="24"/>
          <w:szCs w:val="24"/>
        </w:rPr>
        <w:t>),</w:t>
      </w:r>
      <w:r w:rsidR="009D7F01" w:rsidRPr="00936E03">
        <w:rPr>
          <w:iCs/>
          <w:sz w:val="24"/>
          <w:szCs w:val="24"/>
        </w:rPr>
        <w:t xml:space="preserve"> </w:t>
      </w:r>
      <w:r w:rsidR="009D7F01" w:rsidRPr="00936E03">
        <w:rPr>
          <w:sz w:val="24"/>
          <w:szCs w:val="24"/>
        </w:rPr>
        <w:t xml:space="preserve">на сайте </w:t>
      </w:r>
      <w:r w:rsidR="007556FF" w:rsidRPr="00936E03">
        <w:rPr>
          <w:iCs/>
          <w:sz w:val="24"/>
          <w:szCs w:val="24"/>
        </w:rPr>
        <w:t>ПАО «МРСК Центра»</w:t>
      </w:r>
      <w:r w:rsidR="009D7F01" w:rsidRPr="00936E03">
        <w:rPr>
          <w:sz w:val="24"/>
          <w:szCs w:val="24"/>
        </w:rPr>
        <w:t xml:space="preserve"> (</w:t>
      </w:r>
      <w:hyperlink r:id="rId21" w:history="1">
        <w:r w:rsidR="007556FF" w:rsidRPr="00936E03">
          <w:rPr>
            <w:rStyle w:val="a7"/>
            <w:sz w:val="24"/>
            <w:szCs w:val="24"/>
          </w:rPr>
          <w:t>www.mrsk-1.ru</w:t>
        </w:r>
      </w:hyperlink>
      <w:r w:rsidR="00862664" w:rsidRPr="00936E03">
        <w:rPr>
          <w:sz w:val="24"/>
          <w:szCs w:val="24"/>
        </w:rPr>
        <w:t>)</w:t>
      </w:r>
      <w:r w:rsidR="00702B2C" w:rsidRPr="00936E03">
        <w:rPr>
          <w:sz w:val="24"/>
          <w:szCs w:val="24"/>
        </w:rPr>
        <w:t xml:space="preserve">, на сайте ЭТП, указанном в п. </w:t>
      </w:r>
      <w:r w:rsidR="00292252" w:rsidRPr="00936E03">
        <w:rPr>
          <w:sz w:val="24"/>
          <w:szCs w:val="24"/>
        </w:rPr>
        <w:fldChar w:fldCharType="begin"/>
      </w:r>
      <w:r w:rsidR="00292252" w:rsidRPr="00936E03">
        <w:rPr>
          <w:sz w:val="24"/>
          <w:szCs w:val="24"/>
        </w:rPr>
        <w:instrText xml:space="preserve"> REF _Ref440269836 \r \h  \* MERGEFORMAT </w:instrText>
      </w:r>
      <w:r w:rsidR="00292252" w:rsidRPr="00936E03">
        <w:rPr>
          <w:sz w:val="24"/>
          <w:szCs w:val="24"/>
        </w:rPr>
      </w:r>
      <w:r w:rsidR="00292252" w:rsidRPr="00936E03">
        <w:rPr>
          <w:sz w:val="24"/>
          <w:szCs w:val="24"/>
        </w:rPr>
        <w:fldChar w:fldCharType="separate"/>
      </w:r>
      <w:r w:rsidR="00A0315F" w:rsidRPr="00936E03">
        <w:rPr>
          <w:sz w:val="24"/>
          <w:szCs w:val="24"/>
        </w:rPr>
        <w:t>1.1.3</w:t>
      </w:r>
      <w:r w:rsidR="00292252" w:rsidRPr="00936E03">
        <w:rPr>
          <w:sz w:val="24"/>
          <w:szCs w:val="24"/>
        </w:rPr>
        <w:fldChar w:fldCharType="end"/>
      </w:r>
      <w:r w:rsidR="00702B2C" w:rsidRPr="00936E03">
        <w:rPr>
          <w:sz w:val="24"/>
          <w:szCs w:val="24"/>
        </w:rPr>
        <w:t xml:space="preserve"> настоящей Документации</w:t>
      </w:r>
      <w:r w:rsidR="003B6795" w:rsidRPr="00936E03">
        <w:rPr>
          <w:sz w:val="24"/>
          <w:szCs w:val="24"/>
        </w:rPr>
        <w:t xml:space="preserve">, </w:t>
      </w:r>
      <w:r w:rsidRPr="00936E03">
        <w:rPr>
          <w:iCs/>
          <w:sz w:val="24"/>
          <w:szCs w:val="24"/>
        </w:rPr>
        <w:t>приг</w:t>
      </w:r>
      <w:r w:rsidRPr="00936E03">
        <w:rPr>
          <w:sz w:val="24"/>
          <w:szCs w:val="24"/>
        </w:rPr>
        <w:t>ласило юридических лиц</w:t>
      </w:r>
      <w:r w:rsidR="005B75A6" w:rsidRPr="00936E03">
        <w:rPr>
          <w:sz w:val="24"/>
          <w:szCs w:val="24"/>
        </w:rPr>
        <w:t xml:space="preserve"> и физических лиц (в т.</w:t>
      </w:r>
      <w:r w:rsidR="003129D4" w:rsidRPr="00936E03">
        <w:rPr>
          <w:sz w:val="24"/>
          <w:szCs w:val="24"/>
        </w:rPr>
        <w:t xml:space="preserve"> </w:t>
      </w:r>
      <w:r w:rsidR="005B75A6" w:rsidRPr="00936E03">
        <w:rPr>
          <w:sz w:val="24"/>
          <w:szCs w:val="24"/>
        </w:rPr>
        <w:t>ч. индивидуальных предпринимателей)</w:t>
      </w:r>
      <w:r w:rsidR="001C2F0C" w:rsidRPr="00936E03">
        <w:rPr>
          <w:sz w:val="24"/>
          <w:szCs w:val="24"/>
        </w:rPr>
        <w:t xml:space="preserve">, соответствующих требованиям п. </w:t>
      </w:r>
      <w:r w:rsidR="00292252" w:rsidRPr="00936E03">
        <w:rPr>
          <w:sz w:val="24"/>
          <w:szCs w:val="24"/>
        </w:rPr>
        <w:fldChar w:fldCharType="begin"/>
      </w:r>
      <w:r w:rsidR="00292252" w:rsidRPr="00936E03">
        <w:rPr>
          <w:sz w:val="24"/>
          <w:szCs w:val="24"/>
        </w:rPr>
        <w:instrText xml:space="preserve"> REF _Ref440357582 \r \h  \* MERGEFORMAT </w:instrText>
      </w:r>
      <w:r w:rsidR="00292252" w:rsidRPr="00936E03">
        <w:rPr>
          <w:sz w:val="24"/>
          <w:szCs w:val="24"/>
        </w:rPr>
      </w:r>
      <w:r w:rsidR="00292252" w:rsidRPr="00936E03">
        <w:rPr>
          <w:sz w:val="24"/>
          <w:szCs w:val="24"/>
        </w:rPr>
        <w:fldChar w:fldCharType="separate"/>
      </w:r>
      <w:r w:rsidR="00A0315F" w:rsidRPr="00936E03">
        <w:rPr>
          <w:sz w:val="24"/>
          <w:szCs w:val="24"/>
        </w:rPr>
        <w:t>1.1.2</w:t>
      </w:r>
      <w:r w:rsidR="00292252" w:rsidRPr="00936E03">
        <w:rPr>
          <w:sz w:val="24"/>
          <w:szCs w:val="24"/>
        </w:rPr>
        <w:fldChar w:fldCharType="end"/>
      </w:r>
      <w:r w:rsidR="0006460D" w:rsidRPr="00936E03">
        <w:rPr>
          <w:sz w:val="24"/>
          <w:szCs w:val="24"/>
        </w:rPr>
        <w:t xml:space="preserve"> (далее – Участники)</w:t>
      </w:r>
      <w:r w:rsidR="001C2F0C" w:rsidRPr="00936E03">
        <w:rPr>
          <w:sz w:val="24"/>
          <w:szCs w:val="24"/>
        </w:rPr>
        <w:t xml:space="preserve">, </w:t>
      </w:r>
      <w:r w:rsidR="004B5EB3" w:rsidRPr="00936E03">
        <w:rPr>
          <w:sz w:val="24"/>
          <w:szCs w:val="24"/>
        </w:rPr>
        <w:t>к участию в процедуре</w:t>
      </w:r>
      <w:proofErr w:type="gramEnd"/>
      <w:r w:rsidR="004B5EB3" w:rsidRPr="00936E03">
        <w:rPr>
          <w:sz w:val="24"/>
          <w:szCs w:val="24"/>
        </w:rPr>
        <w:t xml:space="preserve"> </w:t>
      </w:r>
      <w:proofErr w:type="gramStart"/>
      <w:r w:rsidR="003B6795" w:rsidRPr="00936E03">
        <w:rPr>
          <w:sz w:val="24"/>
          <w:szCs w:val="24"/>
        </w:rPr>
        <w:t>Закрыт</w:t>
      </w:r>
      <w:r w:rsidRPr="00936E03">
        <w:rPr>
          <w:sz w:val="24"/>
          <w:szCs w:val="24"/>
        </w:rPr>
        <w:t xml:space="preserve">ого запроса предложений (далее – запрос предложений) </w:t>
      </w:r>
      <w:bookmarkEnd w:id="10"/>
      <w:r w:rsidR="004B5EB3" w:rsidRPr="00936E03">
        <w:rPr>
          <w:sz w:val="24"/>
          <w:szCs w:val="24"/>
        </w:rPr>
        <w:t xml:space="preserve">на право заключения </w:t>
      </w:r>
      <w:r w:rsidR="00936E03">
        <w:rPr>
          <w:sz w:val="24"/>
          <w:szCs w:val="24"/>
        </w:rPr>
        <w:t>Договора</w:t>
      </w:r>
      <w:r w:rsidR="00936E03" w:rsidRPr="00936E03">
        <w:rPr>
          <w:snapToGrid w:val="0"/>
          <w:sz w:val="24"/>
          <w:szCs w:val="24"/>
        </w:rPr>
        <w:t xml:space="preserve"> на </w:t>
      </w:r>
      <w:r w:rsidR="00936E03" w:rsidRPr="00936E03">
        <w:rPr>
          <w:sz w:val="24"/>
          <w:szCs w:val="24"/>
        </w:rPr>
        <w:t xml:space="preserve">поставку ячеек 6-10 </w:t>
      </w:r>
      <w:proofErr w:type="spellStart"/>
      <w:r w:rsidR="00936E03" w:rsidRPr="00936E03">
        <w:rPr>
          <w:sz w:val="24"/>
          <w:szCs w:val="24"/>
        </w:rPr>
        <w:t>кВ</w:t>
      </w:r>
      <w:proofErr w:type="spellEnd"/>
      <w:r w:rsidR="00702B2C" w:rsidRPr="00936E03">
        <w:rPr>
          <w:sz w:val="24"/>
          <w:szCs w:val="24"/>
        </w:rPr>
        <w:t xml:space="preserve"> для нужд ПАО «МРСК Центра» </w:t>
      </w:r>
      <w:r w:rsidR="00862664" w:rsidRPr="00936E03">
        <w:rPr>
          <w:sz w:val="24"/>
          <w:szCs w:val="24"/>
        </w:rPr>
        <w:t>(филиала «Ярэнерго», расположенного по адресу:</w:t>
      </w:r>
      <w:proofErr w:type="gramEnd"/>
      <w:r w:rsidR="00862664" w:rsidRPr="00936E03">
        <w:rPr>
          <w:sz w:val="24"/>
          <w:szCs w:val="24"/>
        </w:rPr>
        <w:t xml:space="preserve"> </w:t>
      </w:r>
      <w:proofErr w:type="gramStart"/>
      <w:r w:rsidR="00862664" w:rsidRPr="00936E03">
        <w:rPr>
          <w:sz w:val="24"/>
          <w:szCs w:val="24"/>
        </w:rPr>
        <w:t xml:space="preserve">РФ, 150003, г. Ярославль, ул. </w:t>
      </w:r>
      <w:proofErr w:type="spellStart"/>
      <w:r w:rsidR="00862664" w:rsidRPr="00936E03">
        <w:rPr>
          <w:sz w:val="24"/>
          <w:szCs w:val="24"/>
        </w:rPr>
        <w:t>Воинова</w:t>
      </w:r>
      <w:proofErr w:type="spellEnd"/>
      <w:r w:rsidR="00862664" w:rsidRPr="00936E03">
        <w:rPr>
          <w:sz w:val="24"/>
          <w:szCs w:val="24"/>
        </w:rPr>
        <w:t>, д. 12)</w:t>
      </w:r>
      <w:r w:rsidRPr="00936E03">
        <w:rPr>
          <w:sz w:val="24"/>
          <w:szCs w:val="24"/>
        </w:rPr>
        <w:t>.</w:t>
      </w:r>
      <w:bookmarkEnd w:id="11"/>
      <w:bookmarkEnd w:id="12"/>
      <w:bookmarkEnd w:id="13"/>
      <w:proofErr w:type="gramEnd"/>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936E03">
        <w:rPr>
          <w:sz w:val="24"/>
          <w:szCs w:val="24"/>
        </w:rPr>
        <w:t xml:space="preserve">Участвовать в настоящем Запросе предложений могут </w:t>
      </w:r>
      <w:r w:rsidR="00B228D4" w:rsidRPr="00936E03">
        <w:rPr>
          <w:sz w:val="24"/>
          <w:szCs w:val="24"/>
        </w:rPr>
        <w:t>Участники</w:t>
      </w:r>
      <w:r w:rsidRPr="00936E03">
        <w:rPr>
          <w:sz w:val="24"/>
          <w:szCs w:val="24"/>
        </w:rPr>
        <w:t>,</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рамочных соглашений </w:t>
      </w:r>
      <w:r w:rsidRPr="00936E03">
        <w:rPr>
          <w:sz w:val="24"/>
          <w:szCs w:val="24"/>
        </w:rPr>
        <w:t>поставки основного электротехнического оборудования на 2014-2016 год для нужд ДЗО ОАО «</w:t>
      </w:r>
      <w:proofErr w:type="spellStart"/>
      <w:r w:rsidRPr="00936E03">
        <w:rPr>
          <w:sz w:val="24"/>
          <w:szCs w:val="24"/>
        </w:rPr>
        <w:t>Россети</w:t>
      </w:r>
      <w:proofErr w:type="spellEnd"/>
      <w:r w:rsidRPr="00936E03">
        <w:rPr>
          <w:sz w:val="24"/>
          <w:szCs w:val="24"/>
        </w:rPr>
        <w:t xml:space="preserve">» по </w:t>
      </w:r>
      <w:r w:rsidR="00936E03" w:rsidRPr="00936E03">
        <w:rPr>
          <w:sz w:val="24"/>
          <w:szCs w:val="24"/>
        </w:rPr>
        <w:t xml:space="preserve">Лоту №12 - «Поставка шкафов комплектных распределительных устройств (КРУ) напряжения 6-35 </w:t>
      </w:r>
      <w:proofErr w:type="spellStart"/>
      <w:r w:rsidR="00936E03" w:rsidRPr="00936E03">
        <w:rPr>
          <w:sz w:val="24"/>
          <w:szCs w:val="24"/>
        </w:rPr>
        <w:t>кВ</w:t>
      </w:r>
      <w:proofErr w:type="spellEnd"/>
      <w:r w:rsidR="00936E03" w:rsidRPr="00936E03">
        <w:rPr>
          <w:sz w:val="24"/>
          <w:szCs w:val="24"/>
        </w:rPr>
        <w:t xml:space="preserve"> для нужд ОАО «МРСК Центра» на основании Протоколов заседания Закупочных комиссий</w:t>
      </w:r>
      <w:proofErr w:type="gramEnd"/>
      <w:r w:rsidR="00936E03" w:rsidRPr="00936E03">
        <w:rPr>
          <w:sz w:val="24"/>
          <w:szCs w:val="24"/>
        </w:rPr>
        <w:t xml:space="preserve"> ОАО «</w:t>
      </w:r>
      <w:proofErr w:type="spellStart"/>
      <w:r w:rsidR="00936E03" w:rsidRPr="00936E03">
        <w:rPr>
          <w:sz w:val="24"/>
          <w:szCs w:val="24"/>
        </w:rPr>
        <w:t>Россети</w:t>
      </w:r>
      <w:proofErr w:type="spellEnd"/>
      <w:r w:rsidR="00936E03" w:rsidRPr="00936E03">
        <w:rPr>
          <w:sz w:val="24"/>
          <w:szCs w:val="24"/>
        </w:rPr>
        <w:t>» №19/620/38204 от 14.03.2014г. и №10-41339 от 26.01.2015г.</w:t>
      </w:r>
      <w:r w:rsidR="00F901DE" w:rsidRPr="00936E03">
        <w:rPr>
          <w:sz w:val="24"/>
          <w:szCs w:val="24"/>
        </w:rPr>
        <w:t xml:space="preserve"> </w:t>
      </w:r>
      <w:r w:rsidRPr="00936E03">
        <w:rPr>
          <w:sz w:val="24"/>
          <w:szCs w:val="24"/>
        </w:rPr>
        <w:t>и заключившие</w:t>
      </w:r>
      <w:r w:rsidRPr="00711197">
        <w:rPr>
          <w:sz w:val="24"/>
          <w:szCs w:val="24"/>
        </w:rPr>
        <w:t xml:space="preserve"> соответствующие Рамо</w:t>
      </w:r>
      <w:r w:rsidR="00F901DE" w:rsidRPr="00711197">
        <w:rPr>
          <w:sz w:val="24"/>
          <w:szCs w:val="24"/>
        </w:rPr>
        <w:t>чные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Pr="00936E0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936E03">
        <w:rPr>
          <w:sz w:val="24"/>
          <w:szCs w:val="24"/>
        </w:rPr>
        <w:t>Предмет З</w:t>
      </w:r>
      <w:r w:rsidR="00717F60" w:rsidRPr="00936E03">
        <w:rPr>
          <w:sz w:val="24"/>
          <w:szCs w:val="24"/>
        </w:rPr>
        <w:t>апроса предложений</w:t>
      </w:r>
      <w:r w:rsidR="00702B2C" w:rsidRPr="00936E03">
        <w:rPr>
          <w:sz w:val="24"/>
          <w:szCs w:val="24"/>
        </w:rPr>
        <w:t>:</w:t>
      </w:r>
      <w:bookmarkEnd w:id="17"/>
    </w:p>
    <w:p w:rsidR="00A40714" w:rsidRPr="00936E0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936E03">
        <w:rPr>
          <w:b/>
          <w:sz w:val="24"/>
          <w:szCs w:val="24"/>
          <w:u w:val="single"/>
        </w:rPr>
        <w:t>Лот №1:</w:t>
      </w:r>
      <w:r w:rsidR="00717F60" w:rsidRPr="00936E03">
        <w:rPr>
          <w:sz w:val="24"/>
          <w:szCs w:val="24"/>
        </w:rPr>
        <w:t xml:space="preserve"> право заключения </w:t>
      </w:r>
      <w:bookmarkEnd w:id="18"/>
      <w:r w:rsidR="00936E03" w:rsidRPr="00936E03">
        <w:rPr>
          <w:snapToGrid w:val="0"/>
          <w:sz w:val="24"/>
        </w:rPr>
        <w:t xml:space="preserve">Договора </w:t>
      </w:r>
      <w:r w:rsidR="00936E03" w:rsidRPr="00936E03">
        <w:rPr>
          <w:snapToGrid w:val="0"/>
          <w:sz w:val="24"/>
          <w:szCs w:val="24"/>
        </w:rPr>
        <w:t xml:space="preserve">на </w:t>
      </w:r>
      <w:r w:rsidR="00936E03" w:rsidRPr="00936E03">
        <w:rPr>
          <w:sz w:val="24"/>
          <w:szCs w:val="24"/>
        </w:rPr>
        <w:t xml:space="preserve">поставку ячеек 6-10 </w:t>
      </w:r>
      <w:proofErr w:type="spellStart"/>
      <w:r w:rsidR="00936E03" w:rsidRPr="00936E03">
        <w:rPr>
          <w:sz w:val="24"/>
          <w:szCs w:val="24"/>
        </w:rPr>
        <w:t>кВ</w:t>
      </w:r>
      <w:proofErr w:type="spellEnd"/>
      <w:r w:rsidR="00936E03" w:rsidRPr="00936E03">
        <w:rPr>
          <w:snapToGrid w:val="0"/>
          <w:sz w:val="24"/>
          <w:szCs w:val="24"/>
        </w:rPr>
        <w:t xml:space="preserve"> для нужд ПАО «МРСК Центра» (филиала </w:t>
      </w:r>
      <w:r w:rsidR="00936E03" w:rsidRPr="00936E03">
        <w:rPr>
          <w:sz w:val="24"/>
          <w:szCs w:val="24"/>
        </w:rPr>
        <w:t>«Ярэнерго»</w:t>
      </w:r>
      <w:r w:rsidR="00936E03" w:rsidRPr="00936E03">
        <w:rPr>
          <w:snapToGrid w:val="0"/>
          <w:sz w:val="24"/>
          <w:szCs w:val="24"/>
        </w:rPr>
        <w:t>)</w:t>
      </w:r>
      <w:r w:rsidR="00702B2C" w:rsidRPr="00936E03">
        <w:rPr>
          <w:sz w:val="24"/>
          <w:szCs w:val="24"/>
        </w:rPr>
        <w:t>.</w:t>
      </w:r>
    </w:p>
    <w:p w:rsidR="008C4223" w:rsidRPr="00936E03" w:rsidRDefault="008C4223" w:rsidP="008C4223">
      <w:pPr>
        <w:autoSpaceDE w:val="0"/>
        <w:autoSpaceDN w:val="0"/>
        <w:spacing w:line="264" w:lineRule="auto"/>
        <w:ind w:firstLine="540"/>
        <w:rPr>
          <w:sz w:val="24"/>
          <w:szCs w:val="24"/>
          <w:lang w:eastAsia="ru-RU"/>
        </w:rPr>
      </w:pPr>
      <w:r w:rsidRPr="00936E03">
        <w:rPr>
          <w:sz w:val="24"/>
          <w:szCs w:val="24"/>
        </w:rPr>
        <w:t xml:space="preserve">Количество лотов: </w:t>
      </w:r>
      <w:r w:rsidRPr="00936E03">
        <w:rPr>
          <w:b/>
          <w:sz w:val="24"/>
          <w:szCs w:val="24"/>
        </w:rPr>
        <w:t>1 (один)</w:t>
      </w:r>
      <w:r w:rsidRPr="00936E03">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936E03">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936E03"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936E03">
        <w:rPr>
          <w:sz w:val="24"/>
          <w:szCs w:val="24"/>
        </w:rPr>
        <w:lastRenderedPageBreak/>
        <w:t>Сроки</w:t>
      </w:r>
      <w:r w:rsidR="00717F60" w:rsidRPr="00936E03">
        <w:rPr>
          <w:sz w:val="24"/>
          <w:szCs w:val="24"/>
        </w:rPr>
        <w:t xml:space="preserve"> </w:t>
      </w:r>
      <w:r w:rsidR="002946EF" w:rsidRPr="00936E03">
        <w:rPr>
          <w:sz w:val="24"/>
          <w:szCs w:val="24"/>
        </w:rPr>
        <w:t xml:space="preserve">выполнения </w:t>
      </w:r>
      <w:r w:rsidR="00702B2C" w:rsidRPr="00936E03">
        <w:rPr>
          <w:sz w:val="24"/>
          <w:szCs w:val="24"/>
        </w:rPr>
        <w:t>поставок</w:t>
      </w:r>
      <w:r w:rsidR="00717F60" w:rsidRPr="00936E03">
        <w:rPr>
          <w:sz w:val="24"/>
          <w:szCs w:val="24"/>
        </w:rPr>
        <w:t xml:space="preserve">: </w:t>
      </w:r>
      <w:r w:rsidRPr="00936E03">
        <w:rPr>
          <w:b/>
          <w:sz w:val="24"/>
          <w:szCs w:val="24"/>
        </w:rPr>
        <w:t xml:space="preserve">в течение </w:t>
      </w:r>
      <w:r w:rsidR="00936E03" w:rsidRPr="00936E03">
        <w:rPr>
          <w:b/>
          <w:sz w:val="24"/>
          <w:szCs w:val="24"/>
        </w:rPr>
        <w:t>30</w:t>
      </w:r>
      <w:r w:rsidRPr="00936E03">
        <w:rPr>
          <w:b/>
          <w:sz w:val="24"/>
          <w:szCs w:val="24"/>
        </w:rPr>
        <w:t xml:space="preserve"> календарных дней с момента заключения Договора</w:t>
      </w:r>
      <w:r w:rsidR="00717F60" w:rsidRPr="00936E03">
        <w:rPr>
          <w:sz w:val="24"/>
          <w:szCs w:val="24"/>
        </w:rPr>
        <w:t>.</w:t>
      </w:r>
      <w:bookmarkEnd w:id="20"/>
    </w:p>
    <w:p w:rsidR="008D2928" w:rsidRPr="00936E03" w:rsidRDefault="002A47D1" w:rsidP="00936E03">
      <w:pPr>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1" w:name="_Ref440270651"/>
      <w:r w:rsidRPr="00936E03">
        <w:rPr>
          <w:sz w:val="24"/>
          <w:szCs w:val="24"/>
        </w:rPr>
        <w:t xml:space="preserve">Отгрузочные реквизиты/базис поставки: </w:t>
      </w:r>
      <w:r w:rsidR="008D2928" w:rsidRPr="00936E03">
        <w:rPr>
          <w:sz w:val="24"/>
          <w:szCs w:val="24"/>
        </w:rPr>
        <w:t>на условиях DDP (Согласно ИНКОТЕРМС 2000) по адрес</w:t>
      </w:r>
      <w:bookmarkEnd w:id="21"/>
      <w:r w:rsidR="00936E03" w:rsidRPr="00936E03">
        <w:rPr>
          <w:sz w:val="24"/>
          <w:szCs w:val="24"/>
        </w:rPr>
        <w:t xml:space="preserve">у: </w:t>
      </w:r>
      <w:bookmarkStart w:id="22" w:name="_GoBack"/>
      <w:r w:rsidR="00936E03" w:rsidRPr="00936E03">
        <w:rPr>
          <w:sz w:val="24"/>
          <w:szCs w:val="24"/>
        </w:rPr>
        <w:t>РФ, 150003, г. Ярославль, ул. Северная подстанция, д. 9</w:t>
      </w:r>
      <w:bookmarkEnd w:id="22"/>
      <w:r w:rsidR="00936E03" w:rsidRPr="00936E03">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936E03">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w:t>
      </w:r>
      <w:r w:rsidRPr="0022360B">
        <w:rPr>
          <w:iCs/>
          <w:sz w:val="24"/>
          <w:szCs w:val="24"/>
        </w:rPr>
        <w:t xml:space="preserve">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92252">
        <w:fldChar w:fldCharType="begin"/>
      </w:r>
      <w:r w:rsidR="00292252">
        <w:instrText xml:space="preserve"> REF _Ref305973574 \r \h  \* MERGEFORMAT </w:instrText>
      </w:r>
      <w:r w:rsidR="00292252">
        <w:fldChar w:fldCharType="separate"/>
      </w:r>
      <w:r w:rsidR="00A0315F">
        <w:t>2</w:t>
      </w:r>
      <w:r w:rsidR="00292252">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1157058"/>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92252">
        <w:fldChar w:fldCharType="begin"/>
      </w:r>
      <w:r w:rsidR="00292252">
        <w:instrText xml:space="preserve"> REF _Ref305973033 \r \h  \* MERGEFORMAT </w:instrText>
      </w:r>
      <w:r w:rsidR="00292252">
        <w:fldChar w:fldCharType="separate"/>
      </w:r>
      <w:r w:rsidR="00A0315F" w:rsidRPr="00A0315F">
        <w:rPr>
          <w:sz w:val="24"/>
          <w:szCs w:val="24"/>
        </w:rPr>
        <w:t>3.2</w:t>
      </w:r>
      <w:r w:rsidR="00292252">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lastRenderedPageBreak/>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1157059"/>
      <w:bookmarkEnd w:id="34"/>
      <w:r w:rsidRPr="00E71A48">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292252">
        <w:fldChar w:fldCharType="begin"/>
      </w:r>
      <w:r w:rsidR="00292252">
        <w:instrText xml:space="preserve"> REF _Ref191386109 \n \h  \* MERGEFORMAT </w:instrText>
      </w:r>
      <w:r w:rsidR="00292252">
        <w:fldChar w:fldCharType="separate"/>
      </w:r>
      <w:r w:rsidR="00A0315F" w:rsidRPr="00A0315F">
        <w:rPr>
          <w:color w:val="000000"/>
          <w:sz w:val="24"/>
          <w:szCs w:val="24"/>
        </w:rPr>
        <w:t>3.3.2</w:t>
      </w:r>
      <w:r w:rsidR="00292252">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1157060"/>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w:t>
      </w:r>
      <w:r w:rsidR="0099066F" w:rsidRPr="00E71A48">
        <w:rPr>
          <w:sz w:val="24"/>
          <w:szCs w:val="24"/>
        </w:rPr>
        <w:lastRenderedPageBreak/>
        <w:t>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292252">
        <w:fldChar w:fldCharType="begin"/>
      </w:r>
      <w:r w:rsidR="00292252">
        <w:instrText xml:space="preserve"> REF _Ref191386164 \r \h  \* MERGEFORMAT </w:instrText>
      </w:r>
      <w:r w:rsidR="00292252">
        <w:fldChar w:fldCharType="separate"/>
      </w:r>
      <w:r w:rsidR="00A0315F" w:rsidRPr="00A0315F">
        <w:rPr>
          <w:sz w:val="24"/>
          <w:szCs w:val="24"/>
        </w:rPr>
        <w:t xml:space="preserve"> 1.4.1 </w:t>
      </w:r>
      <w:r w:rsidR="00292252">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92252">
        <w:fldChar w:fldCharType="begin"/>
      </w:r>
      <w:r w:rsidR="00292252">
        <w:instrText xml:space="preserve"> REF _Ref306978606 \r \h  \* MERGEFORMAT </w:instrText>
      </w:r>
      <w:r w:rsidR="00292252">
        <w:fldChar w:fldCharType="separate"/>
      </w:r>
      <w:r w:rsidR="00A0315F" w:rsidRPr="00A0315F">
        <w:rPr>
          <w:sz w:val="24"/>
          <w:szCs w:val="24"/>
        </w:rPr>
        <w:t xml:space="preserve"> 1.4.2 </w:t>
      </w:r>
      <w:r w:rsidR="00292252">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1" w:name="__RefHeading__401_1298132286"/>
      <w:bookmarkStart w:id="42" w:name="_Toc441157061"/>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w:t>
      </w:r>
      <w:r w:rsidRPr="00E71A48">
        <w:rPr>
          <w:sz w:val="24"/>
          <w:szCs w:val="24"/>
        </w:rPr>
        <w:lastRenderedPageBreak/>
        <w:t xml:space="preserve">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92252">
        <w:fldChar w:fldCharType="begin"/>
      </w:r>
      <w:r w:rsidR="00292252">
        <w:instrText xml:space="preserve"> REF _Ref306114966 \r \h  \* MERGEFORMAT </w:instrText>
      </w:r>
      <w:r w:rsidR="00292252">
        <w:fldChar w:fldCharType="separate"/>
      </w:r>
      <w:r w:rsidR="00A0315F" w:rsidRPr="00A0315F">
        <w:rPr>
          <w:sz w:val="24"/>
          <w:szCs w:val="24"/>
        </w:rPr>
        <w:t>3.3.11</w:t>
      </w:r>
      <w:r w:rsidR="00292252">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1157062"/>
      <w:bookmarkStart w:id="54" w:name="_Ref306144164"/>
      <w:r w:rsidRPr="00F647F7">
        <w:lastRenderedPageBreak/>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p>
    <w:p w:rsidR="002D4BC6" w:rsidRPr="002D4BC6" w:rsidRDefault="002D4BC6" w:rsidP="002D4BC6">
      <w:pPr>
        <w:pStyle w:val="3"/>
        <w:numPr>
          <w:ilvl w:val="3"/>
          <w:numId w:val="1"/>
        </w:numPr>
        <w:ind w:left="709" w:firstLine="0"/>
        <w:jc w:val="both"/>
        <w:rPr>
          <w:b w:val="0"/>
          <w:szCs w:val="24"/>
        </w:rPr>
      </w:pPr>
      <w:bookmarkStart w:id="67" w:name="_Toc440297007"/>
      <w:bookmarkStart w:id="68" w:name="_Toc440356568"/>
      <w:bookmarkStart w:id="69" w:name="_Toc440631703"/>
      <w:bookmarkStart w:id="70" w:name="_Toc440876488"/>
      <w:bookmarkStart w:id="71" w:name="_Toc441130560"/>
      <w:bookmarkStart w:id="72" w:name="_Toc441157065"/>
      <w:r w:rsidRPr="002D4BC6">
        <w:rPr>
          <w:b w:val="0"/>
          <w:szCs w:val="24"/>
        </w:rPr>
        <w:t xml:space="preserve">Письмо о подаче оферты (подраздел </w:t>
      </w:r>
      <w:r w:rsidR="00292252">
        <w:fldChar w:fldCharType="begin"/>
      </w:r>
      <w:r w:rsidR="00292252">
        <w:instrText xml:space="preserve"> REF _Ref55336310 \r \h  \* MERGEFORMAT </w:instrText>
      </w:r>
      <w:r w:rsidR="00292252">
        <w:fldChar w:fldCharType="separate"/>
      </w:r>
      <w:r w:rsidR="00A0315F" w:rsidRPr="00A0315F">
        <w:rPr>
          <w:b w:val="0"/>
          <w:szCs w:val="24"/>
        </w:rPr>
        <w:t>5.1</w:t>
      </w:r>
      <w:r w:rsidR="00292252">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p>
    <w:p w:rsidR="002D4BC6" w:rsidRPr="002D4BC6" w:rsidRDefault="002D4BC6" w:rsidP="002D4BC6">
      <w:pPr>
        <w:pStyle w:val="3"/>
        <w:numPr>
          <w:ilvl w:val="3"/>
          <w:numId w:val="1"/>
        </w:numPr>
        <w:ind w:left="709" w:firstLine="0"/>
        <w:jc w:val="both"/>
        <w:rPr>
          <w:b w:val="0"/>
          <w:szCs w:val="24"/>
        </w:rPr>
      </w:pPr>
      <w:bookmarkStart w:id="73" w:name="_Toc440297008"/>
      <w:bookmarkStart w:id="74" w:name="_Toc440356569"/>
      <w:bookmarkStart w:id="75" w:name="_Toc440631704"/>
      <w:bookmarkStart w:id="76" w:name="_Toc440876489"/>
      <w:bookmarkStart w:id="77" w:name="_Toc441130561"/>
      <w:bookmarkStart w:id="78"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292252">
        <w:fldChar w:fldCharType="begin"/>
      </w:r>
      <w:r w:rsidR="00292252">
        <w:instrText xml:space="preserve"> REF _Ref440284918 \r \h  \* MERGEFORMAT </w:instrText>
      </w:r>
      <w:r w:rsidR="00292252">
        <w:fldChar w:fldCharType="separate"/>
      </w:r>
      <w:r w:rsidR="00A0315F" w:rsidRPr="00A0315F">
        <w:rPr>
          <w:b w:val="0"/>
          <w:szCs w:val="24"/>
        </w:rPr>
        <w:t>5.2</w:t>
      </w:r>
      <w:r w:rsidR="00292252">
        <w:fldChar w:fldCharType="end"/>
      </w:r>
      <w:r w:rsidRPr="002D4BC6">
        <w:rPr>
          <w:b w:val="0"/>
          <w:szCs w:val="24"/>
        </w:rPr>
        <w:t xml:space="preserve">), Техническое предложение (подраздел </w:t>
      </w:r>
      <w:r w:rsidR="00292252">
        <w:fldChar w:fldCharType="begin"/>
      </w:r>
      <w:r w:rsidR="00292252">
        <w:instrText xml:space="preserve"> REF _Ref86826666 \r \h  \* MERGEFORMAT </w:instrText>
      </w:r>
      <w:r w:rsidR="00292252">
        <w:fldChar w:fldCharType="separate"/>
      </w:r>
      <w:r w:rsidR="00A0315F" w:rsidRPr="00A0315F">
        <w:rPr>
          <w:b w:val="0"/>
          <w:szCs w:val="24"/>
        </w:rPr>
        <w:t>5.3</w:t>
      </w:r>
      <w:r w:rsidR="00292252">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292252">
        <w:fldChar w:fldCharType="begin"/>
      </w:r>
      <w:r w:rsidR="00292252">
        <w:instrText xml:space="preserve"> REF _Ref440284947 \r \h  \* MERGEFORMAT </w:instrText>
      </w:r>
      <w:r w:rsidR="00292252">
        <w:fldChar w:fldCharType="separate"/>
      </w:r>
      <w:r w:rsidR="00A0315F" w:rsidRPr="00A0315F">
        <w:rPr>
          <w:b w:val="0"/>
          <w:szCs w:val="24"/>
        </w:rPr>
        <w:t>5.4</w:t>
      </w:r>
      <w:r w:rsidR="00292252">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292252">
        <w:fldChar w:fldCharType="begin"/>
      </w:r>
      <w:r w:rsidR="00292252">
        <w:instrText xml:space="preserve"> REF _Ref93264992 \r \h  \* MERGEFORMAT </w:instrText>
      </w:r>
      <w:r w:rsidR="00292252">
        <w:fldChar w:fldCharType="separate"/>
      </w:r>
      <w:r w:rsidR="00A0315F" w:rsidRPr="00A0315F">
        <w:rPr>
          <w:b w:val="0"/>
          <w:szCs w:val="24"/>
        </w:rPr>
        <w:t>5.5</w:t>
      </w:r>
      <w:r w:rsidR="00292252">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3"/>
      <w:bookmarkEnd w:id="74"/>
      <w:bookmarkEnd w:id="75"/>
      <w:bookmarkEnd w:id="76"/>
      <w:bookmarkEnd w:id="77"/>
      <w:bookmarkEnd w:id="78"/>
      <w:r w:rsidR="00AE556B">
        <w:rPr>
          <w:b w:val="0"/>
          <w:szCs w:val="24"/>
        </w:rPr>
        <w:t xml:space="preserve"> </w:t>
      </w:r>
    </w:p>
    <w:p w:rsidR="002D4BC6" w:rsidRPr="002D4BC6" w:rsidRDefault="002D4BC6" w:rsidP="002D4BC6">
      <w:pPr>
        <w:pStyle w:val="3"/>
        <w:ind w:left="0" w:firstLine="709"/>
        <w:jc w:val="both"/>
        <w:rPr>
          <w:b w:val="0"/>
          <w:szCs w:val="24"/>
        </w:rPr>
      </w:pPr>
      <w:bookmarkStart w:id="79" w:name="_Toc440297010"/>
      <w:bookmarkStart w:id="80" w:name="_Toc440356571"/>
      <w:bookmarkStart w:id="81" w:name="_Toc440631706"/>
      <w:bookmarkStart w:id="82" w:name="_Toc440876491"/>
      <w:bookmarkStart w:id="83" w:name="_Toc441130563"/>
      <w:bookmarkStart w:id="84"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9"/>
      <w:bookmarkEnd w:id="80"/>
      <w:bookmarkEnd w:id="81"/>
      <w:bookmarkEnd w:id="82"/>
      <w:bookmarkEnd w:id="83"/>
      <w:bookmarkEnd w:id="84"/>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5" w:name="_Проект_договора"/>
      <w:bookmarkStart w:id="86" w:name="_Ref305973574"/>
      <w:bookmarkStart w:id="87" w:name="_Ref440272931"/>
      <w:bookmarkStart w:id="88" w:name="_Ref440274025"/>
      <w:bookmarkStart w:id="89" w:name="_Ref440292752"/>
      <w:bookmarkStart w:id="90" w:name="_Toc441157068"/>
      <w:bookmarkEnd w:id="54"/>
      <w:bookmarkEnd w:id="85"/>
      <w:r w:rsidRPr="006238AF">
        <w:rPr>
          <w:szCs w:val="24"/>
        </w:rPr>
        <w:lastRenderedPageBreak/>
        <w:t xml:space="preserve">Проект </w:t>
      </w:r>
      <w:r w:rsidR="00123C70" w:rsidRPr="006238AF">
        <w:rPr>
          <w:szCs w:val="24"/>
        </w:rPr>
        <w:t>Договор</w:t>
      </w:r>
      <w:r w:rsidRPr="006238AF">
        <w:rPr>
          <w:szCs w:val="24"/>
        </w:rPr>
        <w:t>а</w:t>
      </w:r>
      <w:bookmarkEnd w:id="8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7"/>
      <w:bookmarkEnd w:id="88"/>
      <w:bookmarkEnd w:id="89"/>
      <w:bookmarkEnd w:id="90"/>
    </w:p>
    <w:p w:rsidR="00953802" w:rsidRPr="006238AF" w:rsidRDefault="00216641" w:rsidP="00953802">
      <w:pPr>
        <w:pStyle w:val="2"/>
        <w:tabs>
          <w:tab w:val="clear" w:pos="1700"/>
          <w:tab w:val="left" w:pos="567"/>
        </w:tabs>
        <w:spacing w:line="264" w:lineRule="auto"/>
      </w:pPr>
      <w:bookmarkStart w:id="91" w:name="_Toc441157069"/>
      <w:r w:rsidRPr="006238AF">
        <w:t>Проект договора</w:t>
      </w:r>
      <w:bookmarkEnd w:id="91"/>
    </w:p>
    <w:p w:rsidR="00953802" w:rsidRPr="003803A7" w:rsidRDefault="00953802" w:rsidP="00953802">
      <w:pPr>
        <w:pStyle w:val="3"/>
        <w:ind w:left="0" w:firstLine="709"/>
        <w:jc w:val="both"/>
        <w:rPr>
          <w:b w:val="0"/>
        </w:rPr>
      </w:pPr>
      <w:bookmarkStart w:id="92" w:name="_Toc439238031"/>
      <w:bookmarkStart w:id="93" w:name="_Toc439238153"/>
      <w:bookmarkStart w:id="94" w:name="_Toc439252705"/>
      <w:bookmarkStart w:id="95" w:name="_Toc439323563"/>
      <w:bookmarkStart w:id="96" w:name="_Toc439323679"/>
      <w:bookmarkStart w:id="97" w:name="_Toc440297013"/>
      <w:bookmarkStart w:id="98" w:name="_Toc440356574"/>
      <w:bookmarkStart w:id="99" w:name="_Toc440631709"/>
      <w:bookmarkStart w:id="100" w:name="_Toc440876494"/>
      <w:bookmarkStart w:id="101" w:name="_Toc441130566"/>
      <w:bookmarkStart w:id="102"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2"/>
      <w:bookmarkEnd w:id="93"/>
      <w:bookmarkEnd w:id="94"/>
      <w:bookmarkEnd w:id="95"/>
      <w:bookmarkEnd w:id="96"/>
      <w:bookmarkEnd w:id="97"/>
      <w:bookmarkEnd w:id="98"/>
      <w:bookmarkEnd w:id="99"/>
      <w:bookmarkEnd w:id="100"/>
      <w:bookmarkEnd w:id="101"/>
      <w:bookmarkEnd w:id="102"/>
    </w:p>
    <w:p w:rsidR="00953802" w:rsidRPr="006238AF" w:rsidRDefault="0094713A" w:rsidP="0094713A">
      <w:pPr>
        <w:pStyle w:val="3"/>
        <w:ind w:left="0" w:firstLine="709"/>
        <w:jc w:val="both"/>
        <w:rPr>
          <w:b w:val="0"/>
        </w:rPr>
      </w:pPr>
      <w:bookmarkStart w:id="103" w:name="_Toc439238032"/>
      <w:bookmarkStart w:id="104" w:name="_Toc439238154"/>
      <w:bookmarkStart w:id="105" w:name="_Toc439252706"/>
      <w:bookmarkStart w:id="106" w:name="_Toc439323564"/>
      <w:bookmarkStart w:id="107" w:name="_Toc439323680"/>
      <w:bookmarkStart w:id="108" w:name="_Toc440297014"/>
      <w:bookmarkStart w:id="109" w:name="_Toc440356575"/>
      <w:bookmarkStart w:id="110" w:name="_Toc440631710"/>
      <w:bookmarkStart w:id="111" w:name="_Toc440876495"/>
      <w:bookmarkStart w:id="112" w:name="_Toc441130567"/>
      <w:bookmarkStart w:id="113"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3"/>
      <w:bookmarkEnd w:id="104"/>
      <w:bookmarkEnd w:id="105"/>
      <w:bookmarkEnd w:id="106"/>
      <w:bookmarkEnd w:id="107"/>
      <w:bookmarkEnd w:id="108"/>
      <w:bookmarkEnd w:id="109"/>
      <w:bookmarkEnd w:id="110"/>
      <w:bookmarkEnd w:id="111"/>
      <w:bookmarkEnd w:id="112"/>
      <w:bookmarkEnd w:id="113"/>
    </w:p>
    <w:p w:rsidR="0094713A" w:rsidRPr="003303E9" w:rsidRDefault="0094713A" w:rsidP="0094713A">
      <w:pPr>
        <w:pStyle w:val="3"/>
        <w:ind w:left="0" w:firstLine="709"/>
        <w:jc w:val="both"/>
        <w:rPr>
          <w:b w:val="0"/>
        </w:rPr>
      </w:pPr>
      <w:bookmarkStart w:id="114" w:name="_Toc439238033"/>
      <w:bookmarkStart w:id="115" w:name="_Toc439238155"/>
      <w:bookmarkStart w:id="116" w:name="_Toc439252707"/>
      <w:bookmarkStart w:id="117" w:name="_Toc439323565"/>
      <w:bookmarkStart w:id="118" w:name="_Toc439323681"/>
      <w:bookmarkStart w:id="119" w:name="_Toc440297015"/>
      <w:bookmarkStart w:id="120" w:name="_Toc440356576"/>
      <w:bookmarkStart w:id="121" w:name="_Toc440631711"/>
      <w:bookmarkStart w:id="122" w:name="_Toc440876496"/>
      <w:bookmarkStart w:id="123" w:name="_Toc441130568"/>
      <w:bookmarkStart w:id="124"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4"/>
      <w:bookmarkEnd w:id="115"/>
      <w:bookmarkEnd w:id="116"/>
      <w:bookmarkEnd w:id="117"/>
      <w:bookmarkEnd w:id="118"/>
      <w:bookmarkEnd w:id="119"/>
      <w:bookmarkEnd w:id="120"/>
      <w:bookmarkEnd w:id="121"/>
      <w:bookmarkEnd w:id="122"/>
      <w:bookmarkEnd w:id="123"/>
      <w:bookmarkEnd w:id="124"/>
    </w:p>
    <w:p w:rsidR="00953802" w:rsidRPr="003303E9" w:rsidRDefault="00953802" w:rsidP="00953802">
      <w:pPr>
        <w:pStyle w:val="2"/>
        <w:tabs>
          <w:tab w:val="clear" w:pos="1700"/>
          <w:tab w:val="left" w:pos="567"/>
        </w:tabs>
        <w:spacing w:line="264" w:lineRule="auto"/>
      </w:pPr>
      <w:bookmarkStart w:id="125" w:name="_Toc440297016"/>
      <w:bookmarkStart w:id="126" w:name="_Toc440876497"/>
      <w:bookmarkStart w:id="127" w:name="_Toc441157073"/>
      <w:r w:rsidRPr="003303E9">
        <w:rPr>
          <w:bCs w:val="0"/>
        </w:rPr>
        <w:t>Антикоррупционная оговорка, включаемая в проект договора</w:t>
      </w:r>
      <w:bookmarkEnd w:id="125"/>
      <w:bookmarkEnd w:id="126"/>
      <w:bookmarkEnd w:id="127"/>
    </w:p>
    <w:p w:rsidR="00953802" w:rsidRPr="003303E9" w:rsidRDefault="0094713A" w:rsidP="0094713A">
      <w:pPr>
        <w:pStyle w:val="3"/>
        <w:ind w:left="0" w:firstLine="709"/>
        <w:jc w:val="both"/>
        <w:rPr>
          <w:b w:val="0"/>
        </w:rPr>
      </w:pPr>
      <w:bookmarkStart w:id="128" w:name="_Toc439238157"/>
      <w:bookmarkStart w:id="129" w:name="_Toc439252709"/>
      <w:bookmarkStart w:id="130" w:name="_Toc439323567"/>
      <w:bookmarkStart w:id="131" w:name="_Toc439323683"/>
      <w:bookmarkStart w:id="132" w:name="_Toc440297017"/>
      <w:bookmarkStart w:id="133" w:name="_Toc440356578"/>
      <w:bookmarkStart w:id="134" w:name="_Toc440631713"/>
      <w:bookmarkStart w:id="135" w:name="_Toc440876498"/>
      <w:bookmarkStart w:id="136" w:name="_Toc441130570"/>
      <w:bookmarkStart w:id="137"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8"/>
      <w:bookmarkEnd w:id="129"/>
      <w:bookmarkEnd w:id="130"/>
      <w:bookmarkEnd w:id="131"/>
      <w:bookmarkEnd w:id="132"/>
      <w:bookmarkEnd w:id="133"/>
      <w:bookmarkEnd w:id="134"/>
      <w:bookmarkEnd w:id="135"/>
      <w:bookmarkEnd w:id="136"/>
      <w:bookmarkEnd w:id="137"/>
    </w:p>
    <w:p w:rsidR="0094713A" w:rsidRPr="003303E9" w:rsidRDefault="0094713A" w:rsidP="0094713A">
      <w:pPr>
        <w:pStyle w:val="3"/>
        <w:ind w:left="0" w:firstLine="709"/>
        <w:jc w:val="both"/>
        <w:rPr>
          <w:b w:val="0"/>
        </w:rPr>
      </w:pPr>
      <w:bookmarkStart w:id="138" w:name="_Toc439238158"/>
      <w:bookmarkStart w:id="139" w:name="_Toc439252710"/>
      <w:bookmarkStart w:id="140" w:name="_Toc439323568"/>
      <w:bookmarkStart w:id="141" w:name="_Toc439323684"/>
      <w:bookmarkStart w:id="142" w:name="_Toc440297018"/>
      <w:bookmarkStart w:id="143" w:name="_Toc440356579"/>
      <w:bookmarkStart w:id="144" w:name="_Toc440631714"/>
      <w:bookmarkStart w:id="145" w:name="_Toc440876499"/>
      <w:bookmarkStart w:id="146" w:name="_Toc441130571"/>
      <w:bookmarkStart w:id="147"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8"/>
      <w:bookmarkEnd w:id="139"/>
      <w:bookmarkEnd w:id="140"/>
      <w:bookmarkEnd w:id="141"/>
      <w:bookmarkEnd w:id="142"/>
      <w:bookmarkEnd w:id="143"/>
      <w:bookmarkEnd w:id="144"/>
      <w:bookmarkEnd w:id="145"/>
      <w:bookmarkEnd w:id="146"/>
      <w:bookmarkEnd w:id="147"/>
    </w:p>
    <w:p w:rsidR="0094713A" w:rsidRPr="003303E9" w:rsidRDefault="0094713A" w:rsidP="0094713A">
      <w:pPr>
        <w:pStyle w:val="3"/>
        <w:ind w:left="0" w:firstLine="709"/>
        <w:jc w:val="both"/>
        <w:rPr>
          <w:b w:val="0"/>
        </w:rPr>
      </w:pPr>
      <w:bookmarkStart w:id="148" w:name="_Toc439238159"/>
      <w:bookmarkStart w:id="149" w:name="_Toc439252711"/>
      <w:bookmarkStart w:id="150" w:name="_Toc439323569"/>
      <w:bookmarkStart w:id="151" w:name="_Toc439323685"/>
      <w:bookmarkStart w:id="152" w:name="_Ref440270867"/>
      <w:bookmarkStart w:id="153" w:name="_Toc440297019"/>
      <w:bookmarkStart w:id="154" w:name="_Toc440356580"/>
      <w:bookmarkStart w:id="155" w:name="_Toc440631715"/>
      <w:bookmarkStart w:id="156" w:name="_Toc440876500"/>
      <w:bookmarkStart w:id="157" w:name="_Toc441130572"/>
      <w:bookmarkStart w:id="158" w:name="_Toc441157076"/>
      <w:r w:rsidRPr="003303E9">
        <w:rPr>
          <w:b w:val="0"/>
        </w:rPr>
        <w:t>Текст Антикоррупционной оговорки:</w:t>
      </w:r>
      <w:bookmarkEnd w:id="148"/>
      <w:bookmarkEnd w:id="149"/>
      <w:bookmarkEnd w:id="150"/>
      <w:bookmarkEnd w:id="151"/>
      <w:bookmarkEnd w:id="152"/>
      <w:bookmarkEnd w:id="153"/>
      <w:bookmarkEnd w:id="154"/>
      <w:bookmarkEnd w:id="155"/>
      <w:bookmarkEnd w:id="156"/>
      <w:bookmarkEnd w:id="157"/>
      <w:bookmarkEnd w:id="15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9" w:name="_Ref303622434"/>
      <w:bookmarkStart w:id="160" w:name="_Ref303624273"/>
      <w:bookmarkStart w:id="161" w:name="_Ref303682476"/>
      <w:bookmarkStart w:id="162" w:name="_Ref303683017"/>
      <w:bookmarkEnd w:id="159"/>
      <w:bookmarkEnd w:id="160"/>
      <w:bookmarkEnd w:id="161"/>
      <w:bookmarkEnd w:id="162"/>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3" w:name="_Ref303711222"/>
      <w:bookmarkStart w:id="164" w:name="_Ref311232052"/>
      <w:bookmarkStart w:id="165"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3"/>
      <w:r w:rsidR="00D51A0B" w:rsidRPr="00E71A48">
        <w:rPr>
          <w:szCs w:val="24"/>
        </w:rPr>
        <w:t>Заявок</w:t>
      </w:r>
      <w:bookmarkEnd w:id="164"/>
      <w:bookmarkEnd w:id="165"/>
    </w:p>
    <w:p w:rsidR="00717F60" w:rsidRPr="00E71A48" w:rsidRDefault="00717F60" w:rsidP="00E71A48">
      <w:pPr>
        <w:pStyle w:val="2"/>
        <w:tabs>
          <w:tab w:val="clear" w:pos="1700"/>
          <w:tab w:val="left" w:pos="567"/>
        </w:tabs>
        <w:spacing w:line="264" w:lineRule="auto"/>
      </w:pPr>
      <w:bookmarkStart w:id="166" w:name="_Toc441157078"/>
      <w:r w:rsidRPr="00E71A48">
        <w:t xml:space="preserve">Общий порядок проведения </w:t>
      </w:r>
      <w:r w:rsidR="00440928" w:rsidRPr="00E71A48">
        <w:t>З</w:t>
      </w:r>
      <w:r w:rsidRPr="00E71A48">
        <w:t>апроса предложений</w:t>
      </w:r>
      <w:bookmarkEnd w:id="166"/>
    </w:p>
    <w:p w:rsidR="00717F60" w:rsidRPr="00E71A48" w:rsidRDefault="00717F60" w:rsidP="00953802">
      <w:pPr>
        <w:pStyle w:val="3"/>
        <w:rPr>
          <w:bCs w:val="0"/>
          <w:szCs w:val="24"/>
        </w:rPr>
      </w:pPr>
      <w:bookmarkStart w:id="167" w:name="_Toc439323688"/>
      <w:bookmarkStart w:id="168" w:name="_Toc440297022"/>
      <w:bookmarkStart w:id="169" w:name="_Toc440356583"/>
      <w:bookmarkStart w:id="170" w:name="_Toc440631718"/>
      <w:bookmarkStart w:id="171" w:name="_Toc440876503"/>
      <w:bookmarkStart w:id="172" w:name="_Toc441130575"/>
      <w:bookmarkStart w:id="173" w:name="_Toc441157079"/>
      <w:r w:rsidRPr="00E71A48">
        <w:rPr>
          <w:szCs w:val="24"/>
        </w:rPr>
        <w:t>Запрос</w:t>
      </w:r>
      <w:r w:rsidRPr="00E71A48">
        <w:rPr>
          <w:bCs w:val="0"/>
          <w:szCs w:val="24"/>
        </w:rPr>
        <w:t xml:space="preserve"> предложений проводится в следующем порядке:</w:t>
      </w:r>
      <w:bookmarkEnd w:id="167"/>
      <w:bookmarkEnd w:id="168"/>
      <w:bookmarkEnd w:id="169"/>
      <w:bookmarkEnd w:id="170"/>
      <w:bookmarkEnd w:id="171"/>
      <w:bookmarkEnd w:id="172"/>
      <w:bookmarkEnd w:id="173"/>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292252">
        <w:fldChar w:fldCharType="begin"/>
      </w:r>
      <w:r w:rsidR="00292252">
        <w:instrText xml:space="preserve"> REF _Ref305973033 \r \h  \* MERGEFORMAT </w:instrText>
      </w:r>
      <w:r w:rsidR="00292252">
        <w:fldChar w:fldCharType="separate"/>
      </w:r>
      <w:r w:rsidR="00A0315F" w:rsidRPr="00A0315F">
        <w:rPr>
          <w:bCs w:val="0"/>
          <w:sz w:val="24"/>
          <w:szCs w:val="24"/>
        </w:rPr>
        <w:t>3.2</w:t>
      </w:r>
      <w:r w:rsidR="00292252">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92252">
        <w:fldChar w:fldCharType="begin"/>
      </w:r>
      <w:r w:rsidR="00292252">
        <w:instrText xml:space="preserve"> REF _Ref305973147 \r \h  \* MERGEFORMAT </w:instrText>
      </w:r>
      <w:r w:rsidR="00292252">
        <w:fldChar w:fldCharType="separate"/>
      </w:r>
      <w:r w:rsidR="00A0315F" w:rsidRPr="00A0315F">
        <w:rPr>
          <w:bCs w:val="0"/>
          <w:sz w:val="24"/>
          <w:szCs w:val="24"/>
        </w:rPr>
        <w:t>1.2</w:t>
      </w:r>
      <w:r w:rsidR="00A0315F">
        <w:t>.1.3.2.3</w:t>
      </w:r>
      <w:r w:rsidR="00292252">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28_922829174"/>
      <w:bookmarkEnd w:id="17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292252">
        <w:fldChar w:fldCharType="begin"/>
      </w:r>
      <w:r w:rsidR="00292252">
        <w:instrText xml:space="preserve"> REF _Ref305973214 \r \h  \* MERGEFORMAT </w:instrText>
      </w:r>
      <w:r w:rsidR="00292252">
        <w:fldChar w:fldCharType="separate"/>
      </w:r>
      <w:r w:rsidR="00A0315F" w:rsidRPr="00A0315F">
        <w:rPr>
          <w:bCs w:val="0"/>
          <w:sz w:val="24"/>
          <w:szCs w:val="24"/>
        </w:rPr>
        <w:t>3.4</w:t>
      </w:r>
      <w:r w:rsidR="00292252">
        <w:fldChar w:fldCharType="end"/>
      </w:r>
      <w:r w:rsidR="00096E9D" w:rsidRPr="00E71A48">
        <w:rPr>
          <w:bCs w:val="0"/>
          <w:sz w:val="24"/>
          <w:szCs w:val="24"/>
        </w:rPr>
        <w:t xml:space="preserve">, </w:t>
      </w:r>
      <w:r w:rsidR="00292252">
        <w:fldChar w:fldCharType="begin"/>
      </w:r>
      <w:r w:rsidR="00292252">
        <w:instrText xml:space="preserve"> REF _Ref303683883 \r \h  \* MERGEFORMAT </w:instrText>
      </w:r>
      <w:r w:rsidR="00292252">
        <w:fldChar w:fldCharType="separate"/>
      </w:r>
      <w:r w:rsidR="00A0315F" w:rsidRPr="00A0315F">
        <w:rPr>
          <w:bCs w:val="0"/>
          <w:sz w:val="24"/>
          <w:szCs w:val="24"/>
        </w:rPr>
        <w:t>3.5</w:t>
      </w:r>
      <w:r w:rsidR="00292252">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2_922829174"/>
      <w:bookmarkEnd w:id="17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92252">
        <w:fldChar w:fldCharType="begin"/>
      </w:r>
      <w:r w:rsidR="00292252">
        <w:instrText xml:space="preserve"> REF _Ref305973250 \r \h  \* MERGEFORMAT </w:instrText>
      </w:r>
      <w:r w:rsidR="00292252">
        <w:fldChar w:fldCharType="separate"/>
      </w:r>
      <w:r w:rsidR="00A0315F" w:rsidRPr="00A0315F">
        <w:rPr>
          <w:bCs w:val="0"/>
          <w:sz w:val="24"/>
          <w:szCs w:val="24"/>
        </w:rPr>
        <w:t>3.6</w:t>
      </w:r>
      <w:r w:rsidR="00292252">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4_922829174"/>
      <w:bookmarkEnd w:id="17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92252">
        <w:fldChar w:fldCharType="begin"/>
      </w:r>
      <w:r w:rsidR="00292252">
        <w:instrText xml:space="preserve"> REF _Ref303250967 \r \h  \* MERGEFORMAT </w:instrText>
      </w:r>
      <w:r w:rsidR="00292252">
        <w:fldChar w:fldCharType="separate"/>
      </w:r>
      <w:r w:rsidR="00A0315F" w:rsidRPr="00A0315F">
        <w:rPr>
          <w:bCs w:val="0"/>
          <w:sz w:val="24"/>
          <w:szCs w:val="24"/>
        </w:rPr>
        <w:t>3.7</w:t>
      </w:r>
      <w:r w:rsidR="00292252">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6_922829174"/>
      <w:bookmarkEnd w:id="17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92252">
        <w:fldChar w:fldCharType="begin"/>
      </w:r>
      <w:r w:rsidR="00292252">
        <w:instrText xml:space="preserve"> REF _Ref303681924 \r \h  \* MERGEFORMAT </w:instrText>
      </w:r>
      <w:r w:rsidR="00292252">
        <w:fldChar w:fldCharType="separate"/>
      </w:r>
      <w:r w:rsidR="00A0315F" w:rsidRPr="00A0315F">
        <w:rPr>
          <w:bCs w:val="0"/>
          <w:sz w:val="24"/>
          <w:szCs w:val="24"/>
        </w:rPr>
        <w:t>3.8</w:t>
      </w:r>
      <w:r w:rsidR="00292252">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92252">
        <w:fldChar w:fldCharType="begin"/>
      </w:r>
      <w:r w:rsidR="00292252">
        <w:instrText xml:space="preserve"> REF _Ref303683929 \r \h  \* MERGEFORMAT </w:instrText>
      </w:r>
      <w:r w:rsidR="00292252">
        <w:fldChar w:fldCharType="separate"/>
      </w:r>
      <w:r w:rsidR="00A0315F" w:rsidRPr="00A0315F">
        <w:rPr>
          <w:bCs w:val="0"/>
          <w:sz w:val="24"/>
          <w:szCs w:val="24"/>
        </w:rPr>
        <w:t>3.10</w:t>
      </w:r>
      <w:r w:rsidR="00292252">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92252">
        <w:fldChar w:fldCharType="begin"/>
      </w:r>
      <w:r w:rsidR="00292252">
        <w:instrText xml:space="preserve"> REF _Ref306140410 \r \h  \* MERGEFORMAT </w:instrText>
      </w:r>
      <w:r w:rsidR="00292252">
        <w:fldChar w:fldCharType="separate"/>
      </w:r>
      <w:r w:rsidR="00A0315F" w:rsidRPr="00A0315F">
        <w:rPr>
          <w:bCs w:val="0"/>
          <w:sz w:val="24"/>
          <w:szCs w:val="24"/>
        </w:rPr>
        <w:t>3.11</w:t>
      </w:r>
      <w:r w:rsidR="00292252">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92252">
        <w:fldChar w:fldCharType="begin"/>
      </w:r>
      <w:r w:rsidR="00292252">
        <w:instrText xml:space="preserve"> REF _Ref306140451 \r \h  \* MERGEFORMAT </w:instrText>
      </w:r>
      <w:r w:rsidR="00292252">
        <w:fldChar w:fldCharType="separate"/>
      </w:r>
      <w:r w:rsidR="00A0315F" w:rsidRPr="00A0315F">
        <w:rPr>
          <w:bCs w:val="0"/>
          <w:sz w:val="24"/>
          <w:szCs w:val="24"/>
        </w:rPr>
        <w:t>3.12</w:t>
      </w:r>
      <w:r w:rsidR="00292252">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8" w:name="_Toc439323689"/>
      <w:bookmarkStart w:id="179" w:name="_Toc440297023"/>
      <w:bookmarkStart w:id="180" w:name="_Toc440356584"/>
      <w:bookmarkStart w:id="181" w:name="_Toc440631719"/>
      <w:bookmarkStart w:id="182" w:name="_Toc440876504"/>
      <w:bookmarkStart w:id="183" w:name="_Toc441130576"/>
      <w:bookmarkStart w:id="184"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8"/>
      <w:bookmarkEnd w:id="179"/>
      <w:bookmarkEnd w:id="180"/>
      <w:bookmarkEnd w:id="181"/>
      <w:bookmarkEnd w:id="182"/>
      <w:bookmarkEnd w:id="183"/>
      <w:bookmarkEnd w:id="18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5" w:name="_Ref303250835"/>
      <w:bookmarkStart w:id="186" w:name="_Ref305973033"/>
      <w:bookmarkStart w:id="187" w:name="_Toc439326609"/>
      <w:bookmarkStart w:id="188" w:name="_Toc441157081"/>
      <w:bookmarkStart w:id="189" w:name="_Ref191386178"/>
      <w:r w:rsidRPr="005552A0">
        <w:t>Предоставление Извещения о проведении запроса предложений и Документации</w:t>
      </w:r>
      <w:bookmarkEnd w:id="185"/>
      <w:r w:rsidRPr="005552A0">
        <w:t xml:space="preserve"> по запросу предложений</w:t>
      </w:r>
      <w:bookmarkEnd w:id="186"/>
      <w:bookmarkEnd w:id="187"/>
      <w:bookmarkEnd w:id="188"/>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292252">
        <w:fldChar w:fldCharType="begin"/>
      </w:r>
      <w:r w:rsidR="00292252">
        <w:instrText xml:space="preserve"> REF _Ref302563524 \n \h  \* MERGEFORMAT </w:instrText>
      </w:r>
      <w:r w:rsidR="00292252">
        <w:fldChar w:fldCharType="separate"/>
      </w:r>
      <w:r w:rsidR="00A0315F" w:rsidRPr="00A0315F">
        <w:rPr>
          <w:sz w:val="24"/>
          <w:szCs w:val="24"/>
        </w:rPr>
        <w:t>1.1.1</w:t>
      </w:r>
      <w:r w:rsidR="00292252">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90" w:name="__RefNumPara__444_922829174"/>
      <w:bookmarkStart w:id="191" w:name="_Ref191386216"/>
      <w:bookmarkStart w:id="192" w:name="_Ref305973147"/>
      <w:bookmarkEnd w:id="189"/>
      <w:bookmarkEnd w:id="190"/>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3" w:name="_Ref440357740"/>
      <w:bookmarkStart w:id="194" w:name="_Toc441157082"/>
      <w:r w:rsidRPr="00E71A48">
        <w:t xml:space="preserve">Подготовка </w:t>
      </w:r>
      <w:bookmarkEnd w:id="191"/>
      <w:r w:rsidRPr="00E71A48">
        <w:t>Заявок</w:t>
      </w:r>
      <w:bookmarkEnd w:id="192"/>
      <w:bookmarkEnd w:id="193"/>
      <w:bookmarkEnd w:id="194"/>
    </w:p>
    <w:p w:rsidR="00717F60" w:rsidRPr="00E71A48" w:rsidRDefault="00717F60" w:rsidP="00E71A48">
      <w:pPr>
        <w:pStyle w:val="3"/>
        <w:spacing w:line="264" w:lineRule="auto"/>
        <w:rPr>
          <w:szCs w:val="24"/>
        </w:rPr>
      </w:pPr>
      <w:bookmarkStart w:id="195" w:name="_Ref306114638"/>
      <w:bookmarkStart w:id="196" w:name="_Toc440297026"/>
      <w:bookmarkStart w:id="197" w:name="_Toc440356587"/>
      <w:bookmarkStart w:id="198" w:name="_Toc440631722"/>
      <w:bookmarkStart w:id="199" w:name="_Toc440876507"/>
      <w:bookmarkStart w:id="200" w:name="_Toc441130579"/>
      <w:bookmarkStart w:id="201" w:name="_Toc441157083"/>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292252">
        <w:fldChar w:fldCharType="begin"/>
      </w:r>
      <w:r w:rsidR="00292252">
        <w:instrText xml:space="preserve"> REF _Ref440270984 \r \h  \* MERGEFORMAT </w:instrText>
      </w:r>
      <w:r w:rsidR="00292252">
        <w:fldChar w:fldCharType="separate"/>
      </w:r>
      <w:r w:rsidR="00A0315F" w:rsidRPr="00A0315F">
        <w:rPr>
          <w:bCs w:val="0"/>
          <w:spacing w:val="-1"/>
          <w:sz w:val="24"/>
          <w:szCs w:val="24"/>
        </w:rPr>
        <w:t>5.7</w:t>
      </w:r>
      <w:r w:rsidR="00292252">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292252">
        <w:fldChar w:fldCharType="begin"/>
      </w:r>
      <w:r w:rsidR="00292252">
        <w:instrText xml:space="preserve"> REF _Ref191386407 \r \h  \* MERGEFORMAT </w:instrText>
      </w:r>
      <w:r w:rsidR="00292252">
        <w:fldChar w:fldCharType="separate"/>
      </w:r>
      <w:r w:rsidR="00A0315F" w:rsidRPr="00A0315F">
        <w:rPr>
          <w:bCs w:val="0"/>
          <w:sz w:val="24"/>
          <w:szCs w:val="24"/>
        </w:rPr>
        <w:t>3.3.8</w:t>
      </w:r>
      <w:r w:rsidR="00292252">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2"/>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292252">
        <w:fldChar w:fldCharType="begin"/>
      </w:r>
      <w:r w:rsidR="00292252">
        <w:instrText xml:space="preserve"> REF _Ref440274961 \r \h  \* MERGEFORMAT </w:instrText>
      </w:r>
      <w:r w:rsidR="00292252">
        <w:fldChar w:fldCharType="separate"/>
      </w:r>
      <w:r w:rsidR="00A0315F" w:rsidRPr="00A0315F">
        <w:rPr>
          <w:bCs w:val="0"/>
          <w:sz w:val="24"/>
          <w:szCs w:val="24"/>
        </w:rPr>
        <w:t>5.12</w:t>
      </w:r>
      <w:r w:rsidR="00292252">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lastRenderedPageBreak/>
        <w:t xml:space="preserve">Формы, указанные в подразделах </w:t>
      </w:r>
      <w:r w:rsidR="00292252">
        <w:fldChar w:fldCharType="begin"/>
      </w:r>
      <w:r w:rsidR="00292252">
        <w:instrText xml:space="preserve"> REF _Ref440274733 \r \h  \* MERGEFORMAT </w:instrText>
      </w:r>
      <w:r w:rsidR="00292252">
        <w:fldChar w:fldCharType="separate"/>
      </w:r>
      <w:r w:rsidR="00A0315F" w:rsidRPr="00A0315F">
        <w:rPr>
          <w:bCs w:val="0"/>
          <w:sz w:val="24"/>
          <w:szCs w:val="24"/>
        </w:rPr>
        <w:t>5.8</w:t>
      </w:r>
      <w:r w:rsidR="00292252">
        <w:fldChar w:fldCharType="end"/>
      </w:r>
      <w:r w:rsidRPr="00F7717A">
        <w:rPr>
          <w:bCs w:val="0"/>
          <w:sz w:val="24"/>
          <w:szCs w:val="24"/>
        </w:rPr>
        <w:t xml:space="preserve">, </w:t>
      </w:r>
      <w:r w:rsidR="00292252">
        <w:fldChar w:fldCharType="begin"/>
      </w:r>
      <w:r w:rsidR="00292252">
        <w:instrText xml:space="preserve"> REF _Ref440274744 \r \h  \* MERGEFORMAT </w:instrText>
      </w:r>
      <w:r w:rsidR="00292252">
        <w:fldChar w:fldCharType="separate"/>
      </w:r>
      <w:r w:rsidR="00A0315F" w:rsidRPr="00A0315F">
        <w:rPr>
          <w:bCs w:val="0"/>
          <w:sz w:val="24"/>
          <w:szCs w:val="24"/>
        </w:rPr>
        <w:t>5.9</w:t>
      </w:r>
      <w:r w:rsidR="00292252">
        <w:fldChar w:fldCharType="end"/>
      </w:r>
      <w:r w:rsidRPr="00F7717A">
        <w:rPr>
          <w:bCs w:val="0"/>
          <w:sz w:val="24"/>
          <w:szCs w:val="24"/>
        </w:rPr>
        <w:t xml:space="preserve">, </w:t>
      </w:r>
      <w:r w:rsidR="00292252">
        <w:fldChar w:fldCharType="begin"/>
      </w:r>
      <w:r w:rsidR="00292252">
        <w:instrText xml:space="preserve"> REF _Ref440274756 \r \h  \* MERGEFORMAT </w:instrText>
      </w:r>
      <w:r w:rsidR="00292252">
        <w:fldChar w:fldCharType="separate"/>
      </w:r>
      <w:r w:rsidR="00A0315F" w:rsidRPr="00A0315F">
        <w:rPr>
          <w:bCs w:val="0"/>
          <w:sz w:val="24"/>
          <w:szCs w:val="24"/>
        </w:rPr>
        <w:t>5.11</w:t>
      </w:r>
      <w:r w:rsidR="00292252">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292252">
        <w:fldChar w:fldCharType="begin"/>
      </w:r>
      <w:r w:rsidR="00292252">
        <w:instrText xml:space="preserve"> REF _Ref306005578 \r \h  \* MERGEFORMAT </w:instrText>
      </w:r>
      <w:r w:rsidR="00292252">
        <w:fldChar w:fldCharType="separate"/>
      </w:r>
      <w:r w:rsidR="00A0315F" w:rsidRPr="00A0315F">
        <w:rPr>
          <w:bCs w:val="0"/>
          <w:sz w:val="24"/>
          <w:szCs w:val="24"/>
        </w:rPr>
        <w:t>3.3.8.3</w:t>
      </w:r>
      <w:r w:rsidR="00292252">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292252">
        <w:fldChar w:fldCharType="begin"/>
      </w:r>
      <w:r w:rsidR="00292252">
        <w:instrText xml:space="preserve"> REF _Ref86826666 \r \h  \* MERGEFORMAT </w:instrText>
      </w:r>
      <w:r w:rsidR="00292252">
        <w:fldChar w:fldCharType="separate"/>
      </w:r>
      <w:r w:rsidR="00A0315F" w:rsidRPr="00A0315F">
        <w:rPr>
          <w:bCs w:val="0"/>
          <w:sz w:val="24"/>
          <w:szCs w:val="24"/>
          <w:lang w:eastAsia="ru-RU"/>
        </w:rPr>
        <w:t>5.3</w:t>
      </w:r>
      <w:r w:rsidR="00292252">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292252">
        <w:fldChar w:fldCharType="begin"/>
      </w:r>
      <w:r w:rsidR="00292252">
        <w:instrText xml:space="preserve"> REF _Ref440275030 \r \h  \* MERGEFORMAT </w:instrText>
      </w:r>
      <w:r w:rsidR="00292252">
        <w:fldChar w:fldCharType="separate"/>
      </w:r>
      <w:r w:rsidR="00A0315F" w:rsidRPr="00A0315F">
        <w:rPr>
          <w:bCs w:val="0"/>
          <w:sz w:val="24"/>
          <w:szCs w:val="24"/>
          <w:lang w:eastAsia="ru-RU"/>
        </w:rPr>
        <w:t>5.7</w:t>
      </w:r>
      <w:r w:rsidR="00292252">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292252">
        <w:fldChar w:fldCharType="begin"/>
      </w:r>
      <w:r w:rsidR="00292252">
        <w:instrText xml:space="preserve"> REF _Ref191386419 \n \h  \* MERGEFORMAT </w:instrText>
      </w:r>
      <w:r w:rsidR="00292252">
        <w:fldChar w:fldCharType="separate"/>
      </w:r>
      <w:r w:rsidR="00A0315F" w:rsidRPr="00A0315F">
        <w:rPr>
          <w:bCs w:val="0"/>
          <w:sz w:val="24"/>
          <w:szCs w:val="24"/>
        </w:rPr>
        <w:t>3.3.2</w:t>
      </w:r>
      <w:r w:rsidR="00292252">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297027"/>
      <w:bookmarkStart w:id="212" w:name="_Toc440356588"/>
      <w:bookmarkStart w:id="213" w:name="_Toc440631723"/>
      <w:bookmarkStart w:id="214" w:name="_Toc440876508"/>
      <w:bookmarkStart w:id="215" w:name="_Toc441130580"/>
      <w:bookmarkStart w:id="216"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297028"/>
      <w:bookmarkStart w:id="219" w:name="_Toc440356589"/>
      <w:bookmarkStart w:id="220" w:name="_Toc440631724"/>
      <w:bookmarkStart w:id="221" w:name="_Toc440876509"/>
      <w:bookmarkStart w:id="222" w:name="_Toc441130581"/>
      <w:bookmarkStart w:id="223"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7"/>
      <w:bookmarkEnd w:id="218"/>
      <w:bookmarkEnd w:id="219"/>
      <w:bookmarkEnd w:id="220"/>
      <w:bookmarkEnd w:id="221"/>
      <w:bookmarkEnd w:id="222"/>
      <w:bookmarkEnd w:id="22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Предоставление Участником Заявки в письменной форме не предусмотрено.</w:t>
      </w:r>
      <w:bookmarkEnd w:id="224"/>
    </w:p>
    <w:p w:rsidR="00717F60" w:rsidRPr="00E71A48" w:rsidRDefault="00717F60" w:rsidP="00E71A48">
      <w:pPr>
        <w:pStyle w:val="3"/>
        <w:spacing w:line="264" w:lineRule="auto"/>
        <w:rPr>
          <w:szCs w:val="24"/>
        </w:rPr>
      </w:pPr>
      <w:bookmarkStart w:id="225" w:name="_Ref306008743"/>
      <w:bookmarkStart w:id="226" w:name="_Toc440297029"/>
      <w:bookmarkStart w:id="227" w:name="_Toc440356590"/>
      <w:bookmarkStart w:id="228" w:name="_Toc440631725"/>
      <w:bookmarkStart w:id="229" w:name="_Toc440876510"/>
      <w:bookmarkStart w:id="230" w:name="_Toc441130582"/>
      <w:bookmarkStart w:id="231"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2"/>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297030"/>
      <w:bookmarkStart w:id="234" w:name="_Toc440356591"/>
      <w:bookmarkStart w:id="235" w:name="_Toc440631726"/>
      <w:bookmarkStart w:id="236" w:name="_Toc440876511"/>
      <w:bookmarkStart w:id="237" w:name="_Toc441130583"/>
      <w:bookmarkStart w:id="238" w:name="_Toc441157087"/>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297031"/>
      <w:bookmarkStart w:id="240" w:name="_Toc440356592"/>
      <w:bookmarkStart w:id="241" w:name="_Toc440631727"/>
      <w:bookmarkStart w:id="242" w:name="_Toc440876512"/>
      <w:bookmarkStart w:id="243" w:name="_Toc441130584"/>
      <w:bookmarkStart w:id="244" w:name="_Toc441157088"/>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297032"/>
      <w:bookmarkStart w:id="246" w:name="_Toc440356593"/>
      <w:bookmarkStart w:id="247" w:name="_Toc440631728"/>
      <w:bookmarkStart w:id="248" w:name="_Toc440876513"/>
      <w:bookmarkStart w:id="249" w:name="_Toc441130585"/>
      <w:bookmarkStart w:id="250"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936E03"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936E03">
        <w:rPr>
          <w:b/>
          <w:bCs w:val="0"/>
          <w:sz w:val="24"/>
          <w:szCs w:val="24"/>
          <w:u w:val="single"/>
        </w:rPr>
        <w:t>По Лоту №1:</w:t>
      </w:r>
      <w:r w:rsidR="00717F60" w:rsidRPr="00936E03">
        <w:rPr>
          <w:bCs w:val="0"/>
          <w:sz w:val="24"/>
          <w:szCs w:val="24"/>
        </w:rPr>
        <w:t xml:space="preserve"> </w:t>
      </w:r>
      <w:r w:rsidR="00936E03" w:rsidRPr="00936E03">
        <w:rPr>
          <w:b/>
          <w:bCs w:val="0"/>
          <w:sz w:val="24"/>
          <w:szCs w:val="24"/>
        </w:rPr>
        <w:t>334 381,00</w:t>
      </w:r>
      <w:r w:rsidR="00936E03" w:rsidRPr="00936E03">
        <w:rPr>
          <w:sz w:val="24"/>
          <w:szCs w:val="24"/>
        </w:rPr>
        <w:t xml:space="preserve"> (триста тридцать четыре тысячи триста восемьдесят один) рубль 00 копеек РФ, без учета НДС; НДС составляет </w:t>
      </w:r>
      <w:r w:rsidR="00936E03" w:rsidRPr="00936E03">
        <w:rPr>
          <w:b/>
          <w:bCs w:val="0"/>
          <w:sz w:val="24"/>
          <w:szCs w:val="24"/>
        </w:rPr>
        <w:t>60 188,58</w:t>
      </w:r>
      <w:r w:rsidR="00936E03" w:rsidRPr="00936E03">
        <w:rPr>
          <w:sz w:val="24"/>
          <w:szCs w:val="24"/>
        </w:rPr>
        <w:t xml:space="preserve"> (шестьдесят тысяч сто восемьдесят восемь) рублей 58 копеек РФ; </w:t>
      </w:r>
      <w:r w:rsidR="00936E03" w:rsidRPr="00936E03">
        <w:rPr>
          <w:b/>
          <w:bCs w:val="0"/>
          <w:sz w:val="24"/>
          <w:szCs w:val="24"/>
        </w:rPr>
        <w:t>394 569,58</w:t>
      </w:r>
      <w:r w:rsidR="00936E03" w:rsidRPr="00936E03">
        <w:rPr>
          <w:sz w:val="24"/>
          <w:szCs w:val="24"/>
        </w:rPr>
        <w:t xml:space="preserve"> (триста девяносто четыре тысячи пятьсот шестьдесят девять) рублей 58 копеек РФ, с учетом НДС.</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36E03">
        <w:rPr>
          <w:bCs w:val="0"/>
          <w:sz w:val="24"/>
          <w:szCs w:val="24"/>
        </w:rPr>
        <w:t>Организатор отклонит Заявку Участника только на том основании, что</w:t>
      </w:r>
      <w:r w:rsidRPr="00546518">
        <w:rPr>
          <w:bCs w:val="0"/>
          <w:sz w:val="24"/>
          <w:szCs w:val="24"/>
        </w:rPr>
        <w:t xml:space="preserve">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292252">
        <w:fldChar w:fldCharType="begin"/>
      </w:r>
      <w:r w:rsidR="00292252">
        <w:instrText xml:space="preserve"> REF _Ref440357582 \r \h  \* MERGEFORMAT </w:instrText>
      </w:r>
      <w:r w:rsidR="00292252">
        <w:fldChar w:fldCharType="separate"/>
      </w:r>
      <w:r w:rsidR="00A0315F" w:rsidRPr="00A0315F">
        <w:rPr>
          <w:sz w:val="24"/>
          <w:szCs w:val="24"/>
        </w:rPr>
        <w:t>1.1.2</w:t>
      </w:r>
      <w:r w:rsidR="00292252">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292252">
        <w:fldChar w:fldCharType="begin"/>
      </w:r>
      <w:r w:rsidR="00292252">
        <w:instrText xml:space="preserve"> REF _Ref191386461 \n \h  \* MERGEFORMAT </w:instrText>
      </w:r>
      <w:r w:rsidR="00292252">
        <w:fldChar w:fldCharType="separate"/>
      </w:r>
      <w:r w:rsidR="00A0315F" w:rsidRPr="00A0315F">
        <w:rPr>
          <w:bCs w:val="0"/>
          <w:sz w:val="24"/>
          <w:szCs w:val="24"/>
        </w:rPr>
        <w:t>3.3.10</w:t>
      </w:r>
      <w:r w:rsidR="00292252">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 xml:space="preserve">Для юридических,  лиц/ индивидуальных предпринимателей, если в каждом из пунктов не </w:t>
      </w:r>
      <w:r w:rsidRPr="000F4365">
        <w:rPr>
          <w:bCs w:val="0"/>
          <w:sz w:val="24"/>
          <w:szCs w:val="24"/>
        </w:rPr>
        <w:lastRenderedPageBreak/>
        <w:t>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292252">
        <w:fldChar w:fldCharType="begin"/>
      </w:r>
      <w:r w:rsidR="00292252">
        <w:instrText xml:space="preserve"> REF _Ref440272274 \r \h  \* MERGEFORMAT </w:instrText>
      </w:r>
      <w:r w:rsidR="00292252">
        <w:fldChar w:fldCharType="separate"/>
      </w:r>
      <w:r w:rsidR="00A0315F" w:rsidRPr="00A0315F">
        <w:rPr>
          <w:sz w:val="24"/>
          <w:szCs w:val="24"/>
        </w:rPr>
        <w:t>5.11</w:t>
      </w:r>
      <w:r w:rsidR="00292252">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lastRenderedPageBreak/>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proofErr w:type="spellStart"/>
      <w:r w:rsidR="005B074F" w:rsidRPr="00E71A48">
        <w:rPr>
          <w:szCs w:val="24"/>
        </w:rPr>
        <w:t>сопоставщиков</w:t>
      </w:r>
      <w:bookmarkEnd w:id="275"/>
      <w:bookmarkEnd w:id="276"/>
      <w:bookmarkEnd w:id="277"/>
      <w:bookmarkEnd w:id="278"/>
      <w:bookmarkEnd w:id="279"/>
      <w:bookmarkEnd w:id="280"/>
      <w:bookmarkEnd w:id="281"/>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92252">
        <w:fldChar w:fldCharType="begin"/>
      </w:r>
      <w:r w:rsidR="00292252">
        <w:instrText xml:space="preserve"> REF _Ref191386482 \r \h  \* MERGEFORMAT </w:instrText>
      </w:r>
      <w:r w:rsidR="00292252">
        <w:fldChar w:fldCharType="separate"/>
      </w:r>
      <w:r w:rsidR="00A0315F" w:rsidRPr="00A0315F">
        <w:rPr>
          <w:bCs w:val="0"/>
          <w:sz w:val="24"/>
          <w:szCs w:val="24"/>
        </w:rPr>
        <w:t>3.3.8.1</w:t>
      </w:r>
      <w:r w:rsidR="00292252">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92252">
        <w:fldChar w:fldCharType="begin"/>
      </w:r>
      <w:r w:rsidR="00292252">
        <w:instrText xml:space="preserve"> REF _Ref191386407 \r \h  \* MERGEFORMAT </w:instrText>
      </w:r>
      <w:r w:rsidR="00292252">
        <w:fldChar w:fldCharType="separate"/>
      </w:r>
      <w:r w:rsidR="00A0315F" w:rsidRPr="00A0315F">
        <w:rPr>
          <w:bCs w:val="0"/>
          <w:sz w:val="24"/>
          <w:szCs w:val="24"/>
        </w:rPr>
        <w:t>3.3.8</w:t>
      </w:r>
      <w:r w:rsidR="00292252">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92252">
        <w:fldChar w:fldCharType="begin"/>
      </w:r>
      <w:r w:rsidR="00292252">
        <w:instrText xml:space="preserve"> REF _Ref307563248 \r \h  \* MERGEFORMAT </w:instrText>
      </w:r>
      <w:r w:rsidR="00292252">
        <w:fldChar w:fldCharType="separate"/>
      </w:r>
      <w:r w:rsidR="00A0315F" w:rsidRPr="00A0315F">
        <w:rPr>
          <w:bCs w:val="0"/>
          <w:sz w:val="24"/>
          <w:szCs w:val="24"/>
          <w:lang w:val="en-US"/>
        </w:rPr>
        <w:t>a</w:t>
      </w:r>
      <w:r w:rsidR="00A0315F" w:rsidRPr="00292252">
        <w:rPr>
          <w:bCs w:val="0"/>
          <w:sz w:val="24"/>
          <w:szCs w:val="24"/>
        </w:rPr>
        <w:t>)</w:t>
      </w:r>
      <w:r w:rsidR="00292252">
        <w:fldChar w:fldCharType="end"/>
      </w:r>
      <w:r w:rsidRPr="00E71A48">
        <w:rPr>
          <w:bCs w:val="0"/>
          <w:sz w:val="24"/>
          <w:szCs w:val="24"/>
        </w:rPr>
        <w:t xml:space="preserve">- </w:t>
      </w:r>
      <w:r w:rsidR="00292252">
        <w:fldChar w:fldCharType="begin"/>
      </w:r>
      <w:r w:rsidR="00292252">
        <w:instrText xml:space="preserve"> REF _Ref307563262 \r \h  \* MERGEFORMAT </w:instrText>
      </w:r>
      <w:r w:rsidR="00292252">
        <w:fldChar w:fldCharType="separate"/>
      </w:r>
      <w:r w:rsidR="00A0315F" w:rsidRPr="00A0315F">
        <w:rPr>
          <w:bCs w:val="0"/>
          <w:sz w:val="24"/>
          <w:szCs w:val="24"/>
          <w:lang w:val="en-US"/>
        </w:rPr>
        <w:t>g</w:t>
      </w:r>
      <w:r w:rsidR="00A0315F" w:rsidRPr="00292252">
        <w:rPr>
          <w:bCs w:val="0"/>
          <w:sz w:val="24"/>
          <w:szCs w:val="24"/>
        </w:rPr>
        <w:t>)</w:t>
      </w:r>
      <w:r w:rsidR="00292252">
        <w:fldChar w:fldCharType="end"/>
      </w:r>
      <w:r w:rsidRPr="00E71A48">
        <w:rPr>
          <w:bCs w:val="0"/>
          <w:sz w:val="24"/>
          <w:szCs w:val="24"/>
        </w:rPr>
        <w:t xml:space="preserve">п. </w:t>
      </w:r>
      <w:r w:rsidR="00292252">
        <w:fldChar w:fldCharType="begin"/>
      </w:r>
      <w:r w:rsidR="00292252">
        <w:instrText xml:space="preserve"> REF _Ref306032591 \r \h  \* MERGEFORMAT </w:instrText>
      </w:r>
      <w:r w:rsidR="00292252">
        <w:fldChar w:fldCharType="separate"/>
      </w:r>
      <w:r w:rsidR="00A0315F" w:rsidRPr="00A0315F">
        <w:rPr>
          <w:bCs w:val="0"/>
          <w:sz w:val="24"/>
          <w:szCs w:val="24"/>
        </w:rPr>
        <w:t>3.3.10.4</w:t>
      </w:r>
      <w:r w:rsidR="00292252">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292252">
        <w:fldChar w:fldCharType="begin"/>
      </w:r>
      <w:r w:rsidR="00292252">
        <w:instrText xml:space="preserve"> REF _Ref440272510 \r \h  \* MERGEFORMAT </w:instrText>
      </w:r>
      <w:r w:rsidR="00292252">
        <w:fldChar w:fldCharType="separate"/>
      </w:r>
      <w:r w:rsidR="00A0315F" w:rsidRPr="00A0315F">
        <w:rPr>
          <w:bCs w:val="0"/>
          <w:sz w:val="24"/>
          <w:szCs w:val="24"/>
        </w:rPr>
        <w:t>5.12</w:t>
      </w:r>
      <w:r w:rsidR="00292252">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иное. В случае</w:t>
      </w:r>
      <w:proofErr w:type="gramStart"/>
      <w:r w:rsidRPr="00B92BD6">
        <w:rPr>
          <w:bCs w:val="0"/>
          <w:iCs/>
          <w:sz w:val="24"/>
          <w:szCs w:val="24"/>
        </w:rPr>
        <w:t>,</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Pr="00E71A48">
        <w:rPr>
          <w:bCs w:val="0"/>
          <w:sz w:val="24"/>
          <w:szCs w:val="24"/>
        </w:rPr>
        <w:lastRenderedPageBreak/>
        <w:t xml:space="preserve">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w:t>
      </w:r>
      <w:r w:rsidR="002B5044" w:rsidRPr="00936E03">
        <w:rPr>
          <w:b/>
          <w:bCs w:val="0"/>
          <w:sz w:val="24"/>
          <w:szCs w:val="24"/>
        </w:rPr>
        <w:t xml:space="preserve">00 минут </w:t>
      </w:r>
      <w:r w:rsidR="00936E03" w:rsidRPr="00936E03">
        <w:rPr>
          <w:b/>
          <w:bCs w:val="0"/>
          <w:sz w:val="24"/>
          <w:szCs w:val="24"/>
        </w:rPr>
        <w:t>09</w:t>
      </w:r>
      <w:r w:rsidR="002B5044" w:rsidRPr="00936E03">
        <w:rPr>
          <w:b/>
          <w:bCs w:val="0"/>
          <w:sz w:val="24"/>
          <w:szCs w:val="24"/>
        </w:rPr>
        <w:t xml:space="preserve"> </w:t>
      </w:r>
      <w:r w:rsidR="00936E03" w:rsidRPr="00936E03">
        <w:rPr>
          <w:b/>
          <w:bCs w:val="0"/>
          <w:sz w:val="24"/>
          <w:szCs w:val="24"/>
        </w:rPr>
        <w:t>марта</w:t>
      </w:r>
      <w:r w:rsidR="002B5044" w:rsidRPr="00936E03">
        <w:rPr>
          <w:b/>
          <w:bCs w:val="0"/>
          <w:sz w:val="24"/>
          <w:szCs w:val="24"/>
        </w:rPr>
        <w:t xml:space="preserve"> 2016 года</w:t>
      </w:r>
      <w:r w:rsidR="009E28D8" w:rsidRPr="00936E03">
        <w:rPr>
          <w:b/>
          <w:bCs w:val="0"/>
          <w:sz w:val="24"/>
          <w:szCs w:val="24"/>
        </w:rPr>
        <w:t xml:space="preserve">, </w:t>
      </w:r>
      <w:r w:rsidR="009E28D8" w:rsidRPr="00936E03">
        <w:rPr>
          <w:bCs w:val="0"/>
          <w:sz w:val="24"/>
          <w:szCs w:val="24"/>
        </w:rPr>
        <w:t>при этом предложенная Участником в Письме о подаче</w:t>
      </w:r>
      <w:r w:rsidR="009E28D8">
        <w:rPr>
          <w:bCs w:val="0"/>
          <w:sz w:val="24"/>
          <w:szCs w:val="24"/>
        </w:rPr>
        <w:t xml:space="preserve"> оферты</w:t>
      </w:r>
      <w:r w:rsidR="009E28D8" w:rsidRPr="00BB27D7">
        <w:rPr>
          <w:bCs w:val="0"/>
          <w:sz w:val="24"/>
          <w:szCs w:val="24"/>
        </w:rPr>
        <w:t xml:space="preserve"> </w:t>
      </w:r>
      <w:r w:rsidR="009E28D8" w:rsidRPr="00E71A48">
        <w:rPr>
          <w:bCs w:val="0"/>
          <w:spacing w:val="-2"/>
          <w:sz w:val="24"/>
          <w:szCs w:val="24"/>
        </w:rPr>
        <w:t>(</w:t>
      </w:r>
      <w:r w:rsidR="009E28D8">
        <w:rPr>
          <w:bCs w:val="0"/>
          <w:spacing w:val="-2"/>
          <w:sz w:val="24"/>
          <w:szCs w:val="24"/>
        </w:rPr>
        <w:t>под</w:t>
      </w:r>
      <w:r w:rsidR="009E28D8" w:rsidRPr="00E71A48">
        <w:rPr>
          <w:bCs w:val="0"/>
          <w:sz w:val="24"/>
          <w:szCs w:val="24"/>
        </w:rPr>
        <w:t xml:space="preserve">раздел </w:t>
      </w:r>
      <w:r w:rsidR="006E39B9">
        <w:rPr>
          <w:bCs w:val="0"/>
          <w:sz w:val="24"/>
          <w:szCs w:val="24"/>
        </w:rPr>
        <w:fldChar w:fldCharType="begin"/>
      </w:r>
      <w:r w:rsidR="009E28D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9E28D8">
        <w:rPr>
          <w:bCs w:val="0"/>
          <w:sz w:val="24"/>
          <w:szCs w:val="24"/>
        </w:rPr>
        <w:t>5.1</w:t>
      </w:r>
      <w:r w:rsidR="006E39B9">
        <w:rPr>
          <w:bCs w:val="0"/>
          <w:sz w:val="24"/>
          <w:szCs w:val="24"/>
        </w:rPr>
        <w:fldChar w:fldCharType="end"/>
      </w:r>
      <w:r w:rsidR="009E28D8">
        <w:rPr>
          <w:bCs w:val="0"/>
          <w:sz w:val="24"/>
          <w:szCs w:val="24"/>
          <w:lang w:eastAsia="ru-RU"/>
        </w:rPr>
        <w:t>)</w:t>
      </w:r>
      <w:r w:rsidR="009E28D8" w:rsidRPr="00BB27D7">
        <w:rPr>
          <w:bCs w:val="0"/>
          <w:sz w:val="24"/>
          <w:szCs w:val="24"/>
        </w:rPr>
        <w:t xml:space="preserve"> цена должна соответствовать цене, указанной Участником на «котировочной доске» ЭТП</w:t>
      </w:r>
      <w:r w:rsidR="00717F60" w:rsidRPr="00DF68B5">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92252">
        <w:fldChar w:fldCharType="begin"/>
      </w:r>
      <w:r w:rsidR="00292252">
        <w:instrText xml:space="preserve"> REF _Ref93089454 \n \h  \* MERGEFORMAT </w:instrText>
      </w:r>
      <w:r w:rsidR="00292252">
        <w:fldChar w:fldCharType="separate"/>
      </w:r>
      <w:r w:rsidR="00A0315F" w:rsidRPr="00A0315F">
        <w:rPr>
          <w:bCs w:val="0"/>
          <w:sz w:val="24"/>
          <w:szCs w:val="24"/>
        </w:rPr>
        <w:t>3.6.2</w:t>
      </w:r>
      <w:r w:rsidR="00292252">
        <w:fldChar w:fldCharType="end"/>
      </w:r>
      <w:r w:rsidRPr="00E71A48">
        <w:rPr>
          <w:bCs w:val="0"/>
          <w:sz w:val="24"/>
          <w:szCs w:val="24"/>
        </w:rPr>
        <w:t xml:space="preserve">), проведение (при необходимости) переговоров (пункт </w:t>
      </w:r>
      <w:r w:rsidR="00292252">
        <w:fldChar w:fldCharType="begin"/>
      </w:r>
      <w:r w:rsidR="00292252">
        <w:instrText xml:space="preserve"> REF _Ref303670674 \n \h  \* MERGEFORMAT </w:instrText>
      </w:r>
      <w:r w:rsidR="00292252">
        <w:fldChar w:fldCharType="separate"/>
      </w:r>
      <w:r w:rsidR="00A0315F" w:rsidRPr="00A0315F">
        <w:rPr>
          <w:bCs w:val="0"/>
          <w:sz w:val="24"/>
          <w:szCs w:val="24"/>
        </w:rPr>
        <w:t>3.6.3</w:t>
      </w:r>
      <w:r w:rsidR="00292252">
        <w:fldChar w:fldCharType="end"/>
      </w:r>
      <w:r w:rsidRPr="00E71A48">
        <w:rPr>
          <w:bCs w:val="0"/>
          <w:sz w:val="24"/>
          <w:szCs w:val="24"/>
        </w:rPr>
        <w:t>) и оценочную стадию (пункт</w:t>
      </w:r>
      <w:r w:rsidR="007F3FB7" w:rsidRPr="00E71A48">
        <w:rPr>
          <w:bCs w:val="0"/>
          <w:sz w:val="24"/>
          <w:szCs w:val="24"/>
        </w:rPr>
        <w:t xml:space="preserve"> </w:t>
      </w:r>
      <w:r w:rsidR="00292252">
        <w:fldChar w:fldCharType="begin"/>
      </w:r>
      <w:r w:rsidR="00292252">
        <w:instrText xml:space="preserve"> REF _Ref306138385 \r \h  \* MERGEFORMAT </w:instrText>
      </w:r>
      <w:r w:rsidR="00292252">
        <w:fldChar w:fldCharType="separate"/>
      </w:r>
      <w:r w:rsidR="00A0315F" w:rsidRPr="00A0315F">
        <w:rPr>
          <w:bCs w:val="0"/>
          <w:sz w:val="24"/>
          <w:szCs w:val="24"/>
        </w:rPr>
        <w:t>3.6.4</w:t>
      </w:r>
      <w:r w:rsidR="00292252">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содержат Заявки, по существу не отвечающие техническим, коммерческим или </w:t>
      </w:r>
      <w:r w:rsidRPr="00775238">
        <w:rPr>
          <w:sz w:val="24"/>
          <w:szCs w:val="24"/>
        </w:rPr>
        <w:lastRenderedPageBreak/>
        <w:t>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92252">
        <w:fldChar w:fldCharType="begin"/>
      </w:r>
      <w:r w:rsidR="00292252">
        <w:instrText xml:space="preserve"> REF _Ref306352987 \r \h  \* MERGEFORMAT </w:instrText>
      </w:r>
      <w:r w:rsidR="00292252">
        <w:fldChar w:fldCharType="separate"/>
      </w:r>
      <w:r w:rsidR="00A0315F" w:rsidRPr="00A0315F">
        <w:rPr>
          <w:iCs/>
          <w:sz w:val="24"/>
          <w:szCs w:val="24"/>
          <w:lang w:eastAsia="ru-RU"/>
        </w:rPr>
        <w:t>3.7.3</w:t>
      </w:r>
      <w:r w:rsidR="00292252">
        <w:fldChar w:fldCharType="end"/>
      </w:r>
      <w:r w:rsidRPr="00E71A48">
        <w:rPr>
          <w:iCs/>
          <w:sz w:val="24"/>
          <w:szCs w:val="24"/>
          <w:lang w:eastAsia="ru-RU"/>
        </w:rPr>
        <w:t xml:space="preserve"> - </w:t>
      </w:r>
      <w:r w:rsidR="00292252">
        <w:fldChar w:fldCharType="begin"/>
      </w:r>
      <w:r w:rsidR="00292252">
        <w:instrText xml:space="preserve"> REF _Ref306353005 \r \h  \* MERGEFORMAT </w:instrText>
      </w:r>
      <w:r w:rsidR="00292252">
        <w:fldChar w:fldCharType="separate"/>
      </w:r>
      <w:r w:rsidR="00A0315F" w:rsidRPr="00A0315F">
        <w:rPr>
          <w:iCs/>
          <w:sz w:val="24"/>
          <w:szCs w:val="24"/>
          <w:lang w:eastAsia="ru-RU"/>
        </w:rPr>
        <w:t>3.7.5</w:t>
      </w:r>
      <w:r w:rsidR="00292252">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который подписывается ответственным секретарем Закупочной </w:t>
      </w:r>
      <w:r w:rsidR="00E60F8E" w:rsidRPr="00E71A48">
        <w:rPr>
          <w:sz w:val="24"/>
          <w:szCs w:val="24"/>
        </w:rPr>
        <w:lastRenderedPageBreak/>
        <w:t>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 xml:space="preserve">Признание запроса предложений </w:t>
      </w:r>
      <w:proofErr w:type="gramStart"/>
      <w:r w:rsidRPr="00E71A48">
        <w:t>несостоявшимся</w:t>
      </w:r>
      <w:bookmarkEnd w:id="381"/>
      <w:bookmarkEnd w:id="382"/>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lastRenderedPageBreak/>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92252">
        <w:fldChar w:fldCharType="begin"/>
      </w:r>
      <w:r w:rsidR="00292252">
        <w:instrText xml:space="preserve"> REF _Ref294695546 \r \h  \* MERGEFORMAT </w:instrText>
      </w:r>
      <w:r w:rsidR="00292252">
        <w:fldChar w:fldCharType="separate"/>
      </w:r>
      <w:r w:rsidR="00A0315F" w:rsidRPr="00A0315F">
        <w:rPr>
          <w:bCs w:val="0"/>
          <w:sz w:val="24"/>
          <w:szCs w:val="24"/>
        </w:rPr>
        <w:t xml:space="preserve"> 1.2.6 </w:t>
      </w:r>
      <w:r w:rsidR="00292252">
        <w:fldChar w:fldCharType="end"/>
      </w:r>
      <w:r w:rsidRPr="00E71A48">
        <w:rPr>
          <w:bCs w:val="0"/>
          <w:sz w:val="24"/>
          <w:szCs w:val="24"/>
        </w:rPr>
        <w:t>и/или в срок, определенный в п.</w:t>
      </w:r>
      <w:r w:rsidR="001716DB" w:rsidRPr="00E71A48">
        <w:rPr>
          <w:bCs w:val="0"/>
          <w:sz w:val="24"/>
          <w:szCs w:val="24"/>
        </w:rPr>
        <w:t xml:space="preserve"> </w:t>
      </w:r>
      <w:r w:rsidR="00292252">
        <w:fldChar w:fldCharType="begin"/>
      </w:r>
      <w:r w:rsidR="00292252">
        <w:instrText xml:space="preserve"> REF _Ref294695403 \n \h  \* MERGEFORMAT </w:instrText>
      </w:r>
      <w:r w:rsidR="00292252">
        <w:fldChar w:fldCharType="separate"/>
      </w:r>
      <w:r w:rsidR="00A0315F" w:rsidRPr="00A0315F">
        <w:rPr>
          <w:bCs w:val="0"/>
          <w:sz w:val="24"/>
          <w:szCs w:val="24"/>
        </w:rPr>
        <w:t>3.10.3</w:t>
      </w:r>
      <w:r w:rsidR="00292252">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92252">
        <w:fldChar w:fldCharType="begin"/>
      </w:r>
      <w:r w:rsidR="00292252">
        <w:instrText xml:space="preserve"> REF _Ref305979053 \r \h  \* MERGEFORMAT </w:instrText>
      </w:r>
      <w:r w:rsidR="00292252">
        <w:fldChar w:fldCharType="separate"/>
      </w:r>
      <w:r w:rsidR="00A0315F" w:rsidRPr="00A0315F">
        <w:rPr>
          <w:bCs w:val="0"/>
          <w:sz w:val="24"/>
          <w:szCs w:val="24"/>
        </w:rPr>
        <w:t>3.10.4</w:t>
      </w:r>
      <w:r w:rsidR="00292252">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292252">
        <w:fldChar w:fldCharType="begin"/>
      </w:r>
      <w:r w:rsidR="00292252">
        <w:instrText xml:space="preserve"> REF _Ref191386085 \r \h  \* MERGEFORMAT </w:instrText>
      </w:r>
      <w:r w:rsidR="00292252">
        <w:fldChar w:fldCharType="separate"/>
      </w:r>
      <w:r w:rsidR="00A0315F" w:rsidRPr="00A0315F">
        <w:rPr>
          <w:iCs/>
          <w:sz w:val="24"/>
          <w:szCs w:val="24"/>
        </w:rPr>
        <w:t>1.1.1</w:t>
      </w:r>
      <w:r w:rsidR="00292252">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936E03">
        <w:rPr>
          <w:b w:val="0"/>
          <w:szCs w:val="24"/>
        </w:rPr>
        <w:t xml:space="preserve">№1 (подраздел </w:t>
      </w:r>
      <w:r w:rsidR="006E39B9" w:rsidRPr="00936E03">
        <w:rPr>
          <w:b w:val="0"/>
          <w:szCs w:val="24"/>
        </w:rPr>
        <w:fldChar w:fldCharType="begin"/>
      </w:r>
      <w:r w:rsidR="00A154B7" w:rsidRPr="00936E03">
        <w:rPr>
          <w:b w:val="0"/>
          <w:szCs w:val="24"/>
        </w:rPr>
        <w:instrText xml:space="preserve"> REF _Ref440275279 \r \h </w:instrText>
      </w:r>
      <w:r w:rsidR="006E39B9" w:rsidRPr="00936E03">
        <w:rPr>
          <w:b w:val="0"/>
          <w:szCs w:val="24"/>
        </w:rPr>
      </w:r>
      <w:r w:rsidR="00936E03">
        <w:rPr>
          <w:b w:val="0"/>
          <w:szCs w:val="24"/>
        </w:rPr>
        <w:instrText xml:space="preserve"> \* MERGEFORMAT </w:instrText>
      </w:r>
      <w:r w:rsidR="006E39B9" w:rsidRPr="00936E03">
        <w:rPr>
          <w:b w:val="0"/>
          <w:szCs w:val="24"/>
        </w:rPr>
        <w:fldChar w:fldCharType="separate"/>
      </w:r>
      <w:r w:rsidR="00A0315F" w:rsidRPr="00936E03">
        <w:rPr>
          <w:b w:val="0"/>
          <w:szCs w:val="24"/>
        </w:rPr>
        <w:t>1.1.5</w:t>
      </w:r>
      <w:r w:rsidR="006E39B9" w:rsidRPr="00936E03">
        <w:rPr>
          <w:b w:val="0"/>
          <w:szCs w:val="24"/>
        </w:rPr>
        <w:fldChar w:fldCharType="end"/>
      </w:r>
      <w:r w:rsidR="00A154B7" w:rsidRPr="00936E03">
        <w:rPr>
          <w:b w:val="0"/>
          <w:szCs w:val="24"/>
        </w:rPr>
        <w:t>)</w:t>
      </w:r>
      <w:r w:rsidRPr="00936E03">
        <w:rPr>
          <w:b w:val="0"/>
          <w:szCs w:val="24"/>
        </w:rPr>
        <w:t xml:space="preserve"> изложен</w:t>
      </w:r>
      <w:r w:rsidR="00F463E8" w:rsidRPr="00936E03">
        <w:rPr>
          <w:b w:val="0"/>
          <w:szCs w:val="24"/>
        </w:rPr>
        <w:t>о(</w:t>
      </w:r>
      <w:r w:rsidRPr="00936E03">
        <w:rPr>
          <w:b w:val="0"/>
          <w:szCs w:val="24"/>
        </w:rPr>
        <w:t>ы</w:t>
      </w:r>
      <w:r w:rsidR="00F463E8" w:rsidRPr="00936E03">
        <w:rPr>
          <w:b w:val="0"/>
          <w:szCs w:val="24"/>
        </w:rPr>
        <w:t>)</w:t>
      </w:r>
      <w:r w:rsidRPr="00936E03">
        <w:rPr>
          <w:b w:val="0"/>
          <w:szCs w:val="24"/>
        </w:rPr>
        <w:t xml:space="preserve"> в Приложении №1, которое является неотъемлемым пр</w:t>
      </w:r>
      <w:r w:rsidRPr="003803A7">
        <w:rPr>
          <w:b w:val="0"/>
          <w:szCs w:val="24"/>
        </w:rPr>
        <w:t xml:space="preserve">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F647F7">
        <w:rPr>
          <w:b/>
          <w:color w:val="000000"/>
          <w:spacing w:val="36"/>
          <w:sz w:val="24"/>
          <w:szCs w:val="24"/>
        </w:rPr>
        <w:t>к</w:t>
      </w:r>
      <w:proofErr w:type="gramEnd"/>
      <w:r w:rsidRPr="00F647F7">
        <w:rPr>
          <w:b/>
          <w:color w:val="000000"/>
          <w:spacing w:val="36"/>
          <w:sz w:val="24"/>
          <w:szCs w:val="24"/>
        </w:rPr>
        <w:t>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936E03">
        <w:tc>
          <w:tcPr>
            <w:tcW w:w="612" w:type="dxa"/>
            <w:shd w:val="clear" w:color="auto" w:fill="auto"/>
          </w:tcPr>
          <w:p w:rsidR="00EF596B" w:rsidRPr="00DB6009" w:rsidRDefault="00EF596B" w:rsidP="00936E03">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EF596B" w:rsidRPr="00DB6009" w:rsidRDefault="00EF596B" w:rsidP="00936E03">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936E03">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936E03">
        <w:tc>
          <w:tcPr>
            <w:tcW w:w="612" w:type="dxa"/>
            <w:shd w:val="clear" w:color="auto" w:fill="auto"/>
          </w:tcPr>
          <w:p w:rsidR="00EF596B" w:rsidRPr="00DB6009" w:rsidRDefault="00EF596B" w:rsidP="00936E03">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936E03">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936E03">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936E03">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936E03">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936E03">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vMerge/>
            <w:tcBorders>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936E03">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936E03">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936E03">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EF596B" w:rsidRPr="00DB6009" w:rsidRDefault="00EF596B" w:rsidP="00936E03">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936E03">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vMerge/>
            <w:tcBorders>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936E03">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936E03">
            <w:pPr>
              <w:autoSpaceDE w:val="0"/>
              <w:autoSpaceDN w:val="0"/>
              <w:adjustRightInd w:val="0"/>
              <w:spacing w:line="240" w:lineRule="auto"/>
              <w:outlineLvl w:val="0"/>
              <w:rPr>
                <w:rFonts w:eastAsia="Calibri"/>
              </w:rPr>
            </w:pPr>
          </w:p>
          <w:p w:rsidR="00EF596B" w:rsidRDefault="00EF596B" w:rsidP="00936E03">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936E03">
            <w:pPr>
              <w:autoSpaceDE w:val="0"/>
              <w:autoSpaceDN w:val="0"/>
              <w:adjustRightInd w:val="0"/>
              <w:spacing w:line="240" w:lineRule="auto"/>
              <w:outlineLvl w:val="0"/>
              <w:rPr>
                <w:rFonts w:eastAsia="Calibri"/>
              </w:rPr>
            </w:pPr>
          </w:p>
        </w:tc>
      </w:tr>
      <w:tr w:rsidR="00EF596B" w:rsidRPr="00DB6009" w:rsidTr="00936E03">
        <w:tc>
          <w:tcPr>
            <w:tcW w:w="612" w:type="dxa"/>
            <w:shd w:val="clear" w:color="auto" w:fill="auto"/>
          </w:tcPr>
          <w:p w:rsidR="00EF596B" w:rsidRPr="00DB6009" w:rsidRDefault="00EF596B" w:rsidP="00936E03">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936E03">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936E03">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EF596B" w:rsidRPr="00B4088F" w:rsidRDefault="00EF596B" w:rsidP="00936E03">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936E03">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936E03">
            <w:pPr>
              <w:autoSpaceDE w:val="0"/>
              <w:autoSpaceDN w:val="0"/>
              <w:adjustRightInd w:val="0"/>
              <w:spacing w:line="240" w:lineRule="auto"/>
              <w:outlineLvl w:val="0"/>
              <w:rPr>
                <w:rFonts w:eastAsia="Calibri"/>
                <w:i/>
              </w:rPr>
            </w:pPr>
          </w:p>
        </w:tc>
      </w:tr>
      <w:tr w:rsidR="00EF596B" w:rsidRPr="00DB6009" w:rsidTr="00936E03">
        <w:tc>
          <w:tcPr>
            <w:tcW w:w="612" w:type="dxa"/>
            <w:shd w:val="clear" w:color="auto" w:fill="auto"/>
          </w:tcPr>
          <w:p w:rsidR="00EF596B" w:rsidRPr="00DB6009" w:rsidRDefault="00EF596B" w:rsidP="00936E03">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936E03">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936E03">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936E03">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936E03">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2D5" w:rsidRDefault="00D452D5">
      <w:pPr>
        <w:spacing w:line="240" w:lineRule="auto"/>
      </w:pPr>
      <w:r>
        <w:separator/>
      </w:r>
    </w:p>
  </w:endnote>
  <w:endnote w:type="continuationSeparator" w:id="0">
    <w:p w:rsidR="00D452D5" w:rsidRDefault="00D452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36E03" w:rsidRDefault="00936E0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Pr="00FA0376" w:rsidRDefault="00936E0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51A43">
      <w:rPr>
        <w:noProof/>
        <w:sz w:val="16"/>
        <w:szCs w:val="16"/>
        <w:lang w:eastAsia="ru-RU"/>
      </w:rPr>
      <w:t>2</w:t>
    </w:r>
    <w:r w:rsidRPr="00FA0376">
      <w:rPr>
        <w:sz w:val="16"/>
        <w:szCs w:val="16"/>
        <w:lang w:eastAsia="ru-RU"/>
      </w:rPr>
      <w:fldChar w:fldCharType="end"/>
    </w:r>
  </w:p>
  <w:p w:rsidR="00936E03" w:rsidRPr="00936E03" w:rsidRDefault="00936E03"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w:t>
    </w:r>
    <w:r w:rsidRPr="00936E03">
      <w:rPr>
        <w:sz w:val="18"/>
        <w:szCs w:val="18"/>
      </w:rPr>
      <w:t xml:space="preserve">заключения </w:t>
    </w:r>
    <w:r w:rsidRPr="00936E03">
      <w:rPr>
        <w:snapToGrid w:val="0"/>
        <w:sz w:val="18"/>
        <w:szCs w:val="18"/>
      </w:rPr>
      <w:t xml:space="preserve">Договора на </w:t>
    </w:r>
    <w:r w:rsidRPr="00936E03">
      <w:rPr>
        <w:sz w:val="18"/>
        <w:szCs w:val="18"/>
      </w:rPr>
      <w:t xml:space="preserve">поставку ячеек 6-10 </w:t>
    </w:r>
    <w:proofErr w:type="spellStart"/>
    <w:r w:rsidRPr="00936E03">
      <w:rPr>
        <w:sz w:val="18"/>
        <w:szCs w:val="18"/>
      </w:rPr>
      <w:t>кВ</w:t>
    </w:r>
    <w:proofErr w:type="spellEnd"/>
    <w:r w:rsidRPr="00936E03">
      <w:rPr>
        <w:snapToGrid w:val="0"/>
        <w:sz w:val="18"/>
        <w:szCs w:val="18"/>
      </w:rPr>
      <w:t xml:space="preserve"> для нужд ПАО «МРСК Центра» (филиала </w:t>
    </w:r>
    <w:r w:rsidRPr="00936E03">
      <w:rPr>
        <w:sz w:val="18"/>
        <w:szCs w:val="18"/>
      </w:rPr>
      <w:t>«Ярэнерго»</w:t>
    </w:r>
    <w:r w:rsidRPr="00936E0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2D5" w:rsidRDefault="00D452D5">
      <w:pPr>
        <w:spacing w:line="240" w:lineRule="auto"/>
      </w:pPr>
      <w:r>
        <w:separator/>
      </w:r>
    </w:p>
  </w:footnote>
  <w:footnote w:type="continuationSeparator" w:id="0">
    <w:p w:rsidR="00D452D5" w:rsidRDefault="00D452D5">
      <w:pPr>
        <w:spacing w:line="240" w:lineRule="auto"/>
      </w:pPr>
      <w:r>
        <w:continuationSeparator/>
      </w:r>
    </w:p>
  </w:footnote>
  <w:footnote w:id="1">
    <w:p w:rsidR="00936E03" w:rsidRDefault="00936E03"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936E03" w:rsidRDefault="00936E03"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Pr="00930031" w:rsidRDefault="00936E0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E03" w:rsidRDefault="00936E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1A4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36E03"/>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452D5"/>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5718D87-F62A-43E9-A7C9-052C01EF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60</Pages>
  <Words>18609</Words>
  <Characters>106077</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124438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63</cp:revision>
  <cp:lastPrinted>2015-12-29T14:27:00Z</cp:lastPrinted>
  <dcterms:created xsi:type="dcterms:W3CDTF">2016-01-12T09:22:00Z</dcterms:created>
  <dcterms:modified xsi:type="dcterms:W3CDTF">2016-02-18T07:14:00Z</dcterms:modified>
</cp:coreProperties>
</file>